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6101A4">
        <w:rPr>
          <w:b/>
          <w:sz w:val="22"/>
          <w:szCs w:val="22"/>
        </w:rPr>
        <w:t>8</w:t>
      </w:r>
      <w:r w:rsidR="008060D5">
        <w:rPr>
          <w:b/>
          <w:sz w:val="22"/>
          <w:szCs w:val="22"/>
        </w:rPr>
        <w:t>-bis</w:t>
      </w:r>
      <w:r w:rsidRPr="00ED6FE8">
        <w:rPr>
          <w:b/>
          <w:i/>
          <w:sz w:val="22"/>
          <w:szCs w:val="22"/>
          <w:lang w:val="en-US"/>
        </w:rPr>
        <w:tab/>
      </w:r>
      <w:bookmarkStart w:id="1" w:name="_GoBack"/>
      <w:r w:rsidR="00D16EA1" w:rsidRPr="00D60287">
        <w:rPr>
          <w:b/>
          <w:sz w:val="22"/>
          <w:szCs w:val="22"/>
        </w:rPr>
        <w:t>R4-2315212</w:t>
      </w:r>
      <w:bookmarkEnd w:id="1"/>
    </w:p>
    <w:p w:rsidR="00F57682" w:rsidRDefault="00026434" w:rsidP="00F57682">
      <w:pPr>
        <w:pStyle w:val="aff1"/>
        <w:tabs>
          <w:tab w:val="right" w:pos="9781"/>
          <w:tab w:val="right" w:pos="13323"/>
        </w:tabs>
        <w:jc w:val="both"/>
        <w:outlineLvl w:val="0"/>
        <w:rPr>
          <w:sz w:val="22"/>
          <w:szCs w:val="22"/>
        </w:rPr>
      </w:pPr>
      <w:hyperlink r:id="rId8" w:tgtFrame="_blank" w:history="1">
        <w:r w:rsidR="008060D5">
          <w:rPr>
            <w:sz w:val="22"/>
            <w:szCs w:val="22"/>
          </w:rPr>
          <w:t>Xiamen</w:t>
        </w:r>
      </w:hyperlink>
      <w:r w:rsidR="00F57682" w:rsidRPr="00540754">
        <w:rPr>
          <w:sz w:val="22"/>
          <w:szCs w:val="22"/>
        </w:rPr>
        <w:t xml:space="preserve">, </w:t>
      </w:r>
      <w:r w:rsidR="008060D5">
        <w:rPr>
          <w:sz w:val="22"/>
          <w:szCs w:val="22"/>
        </w:rPr>
        <w:t>China</w:t>
      </w:r>
      <w:r w:rsidR="00F57682">
        <w:rPr>
          <w:sz w:val="22"/>
          <w:szCs w:val="22"/>
        </w:rPr>
        <w:t xml:space="preserve">, </w:t>
      </w:r>
      <w:r w:rsidR="008060D5">
        <w:rPr>
          <w:sz w:val="22"/>
          <w:szCs w:val="22"/>
        </w:rPr>
        <w:t>Oct.</w:t>
      </w:r>
      <w:r w:rsidR="00F57682">
        <w:rPr>
          <w:sz w:val="22"/>
          <w:szCs w:val="22"/>
        </w:rPr>
        <w:t xml:space="preserve"> </w:t>
      </w:r>
      <w:r w:rsidR="008060D5">
        <w:rPr>
          <w:sz w:val="22"/>
          <w:szCs w:val="22"/>
        </w:rPr>
        <w:t>09</w:t>
      </w:r>
      <w:r w:rsidR="00F57682">
        <w:rPr>
          <w:sz w:val="22"/>
          <w:szCs w:val="22"/>
        </w:rPr>
        <w:t>-</w:t>
      </w:r>
      <w:r w:rsidR="008060D5">
        <w:rPr>
          <w:sz w:val="22"/>
          <w:szCs w:val="22"/>
        </w:rPr>
        <w:t>13</w:t>
      </w:r>
      <w:r w:rsidR="00F57682">
        <w:rPr>
          <w:sz w:val="22"/>
          <w:szCs w:val="22"/>
        </w:rPr>
        <w:t>,</w:t>
      </w:r>
      <w:r w:rsidR="00F57682" w:rsidRPr="003E7DB2">
        <w:rPr>
          <w:sz w:val="22"/>
          <w:szCs w:val="22"/>
        </w:rPr>
        <w:t xml:space="preserve"> 202</w:t>
      </w:r>
      <w:r w:rsidR="00F57682">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2173C">
        <w:rPr>
          <w:rFonts w:ascii="Arial" w:hAnsi="Arial" w:cs="Arial"/>
          <w:sz w:val="22"/>
          <w:szCs w:val="22"/>
        </w:rPr>
        <w:t>O</w:t>
      </w:r>
      <w:r w:rsidR="00333CF9" w:rsidRPr="00333CF9">
        <w:rPr>
          <w:rFonts w:ascii="Arial" w:hAnsi="Arial" w:cs="Arial"/>
          <w:sz w:val="22"/>
          <w:szCs w:val="22"/>
        </w:rPr>
        <w:t>n</w:t>
      </w:r>
      <w:r w:rsidR="00C2173C">
        <w:rPr>
          <w:rFonts w:ascii="Arial" w:hAnsi="Arial" w:cs="Arial"/>
          <w:sz w:val="22"/>
          <w:szCs w:val="22"/>
        </w:rPr>
        <w:t xml:space="preserve"> remaining</w:t>
      </w:r>
      <w:r w:rsidR="00333CF9" w:rsidRPr="00333CF9">
        <w:rPr>
          <w:rFonts w:ascii="Arial" w:hAnsi="Arial" w:cs="Arial"/>
          <w:sz w:val="22"/>
          <w:szCs w:val="22"/>
        </w:rPr>
        <w:t xml:space="preserve"> issues for collisions between gaps and priority rules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3E14A4">
        <w:rPr>
          <w:rFonts w:ascii="Arial" w:hAnsi="Arial" w:cs="Arial"/>
          <w:sz w:val="22"/>
          <w:szCs w:val="22"/>
          <w:lang w:val="en-US"/>
        </w:rPr>
        <w:t>5</w:t>
      </w:r>
      <w:r w:rsidR="00E172DF">
        <w:rPr>
          <w:rFonts w:ascii="Arial" w:hAnsi="Arial" w:cs="Arial"/>
          <w:sz w:val="22"/>
          <w:szCs w:val="22"/>
          <w:lang w:val="en-US"/>
        </w:rPr>
        <w:t>.</w:t>
      </w:r>
      <w:r w:rsidR="00180162">
        <w:rPr>
          <w:rFonts w:ascii="Arial" w:hAnsi="Arial" w:cs="Arial"/>
          <w:sz w:val="22"/>
          <w:szCs w:val="22"/>
          <w:lang w:val="en-US"/>
        </w:rPr>
        <w:t>25</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944C6B">
        <w:t xml:space="preserve">recent </w:t>
      </w:r>
      <w:r w:rsidR="006F35E8">
        <w:t>agreements can be found at [2</w:t>
      </w:r>
      <w:r w:rsidR="0085184A" w:rsidRPr="001C326F">
        <w:t>]</w:t>
      </w:r>
      <w:r w:rsidR="006F35E8">
        <w:t>, [3]</w:t>
      </w:r>
      <w:r w:rsidR="0014339A">
        <w:t>,</w:t>
      </w:r>
      <w:r w:rsidR="006F35E8">
        <w:t xml:space="preserve"> </w:t>
      </w:r>
      <w:r w:rsidR="00327851">
        <w:t>[</w:t>
      </w:r>
      <w:r w:rsidR="00944C6B">
        <w:t>4</w:t>
      </w:r>
      <w:r w:rsidR="00327851">
        <w:t>]</w:t>
      </w:r>
      <w:r w:rsidR="0014339A">
        <w:t xml:space="preserve"> and [5]</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C7789B" w:rsidRDefault="00C7789B" w:rsidP="00E85A2A">
      <w:pPr>
        <w:rPr>
          <w:lang w:val="en-US"/>
        </w:rPr>
      </w:pPr>
    </w:p>
    <w:p w:rsidR="00F2281E" w:rsidRDefault="00F2281E" w:rsidP="00F2281E">
      <w:pPr>
        <w:rPr>
          <w:b/>
          <w:color w:val="000000" w:themeColor="text1"/>
          <w:u w:val="single"/>
          <w:lang w:eastAsia="ko-KR"/>
        </w:rPr>
      </w:pPr>
      <w:r>
        <w:rPr>
          <w:b/>
          <w:color w:val="000000" w:themeColor="text1"/>
          <w:u w:val="single"/>
          <w:lang w:eastAsia="ko-KR"/>
        </w:rPr>
        <w:t xml:space="preserve">Issue 2-1-4-2: Constraints on MUSIM gap </w:t>
      </w:r>
      <w:r w:rsidR="0056653F">
        <w:rPr>
          <w:b/>
          <w:color w:val="000000" w:themeColor="text1"/>
          <w:u w:val="single"/>
          <w:lang w:eastAsia="ko-KR"/>
        </w:rPr>
        <w:t xml:space="preserve">request </w:t>
      </w:r>
      <w:r w:rsidR="004F5EB9">
        <w:rPr>
          <w:b/>
          <w:color w:val="000000" w:themeColor="text1"/>
          <w:u w:val="single"/>
          <w:lang w:eastAsia="ko-KR"/>
        </w:rPr>
        <w:t>from UE side</w:t>
      </w:r>
    </w:p>
    <w:p w:rsidR="00F2281E" w:rsidRDefault="00F2281E" w:rsidP="00F2281E">
      <w:pPr>
        <w:pStyle w:val="a3"/>
        <w:numPr>
          <w:ilvl w:val="0"/>
          <w:numId w:val="23"/>
        </w:numPr>
        <w:rPr>
          <w:color w:val="000000" w:themeColor="text1"/>
        </w:rPr>
      </w:pPr>
      <w:r>
        <w:rPr>
          <w:color w:val="000000" w:themeColor="text1"/>
        </w:rPr>
        <w:t>Proposals</w:t>
      </w:r>
    </w:p>
    <w:p w:rsidR="00280243" w:rsidRDefault="00280243" w:rsidP="00280243">
      <w:pPr>
        <w:pStyle w:val="a3"/>
        <w:numPr>
          <w:ilvl w:val="1"/>
          <w:numId w:val="23"/>
        </w:numPr>
        <w:jc w:val="both"/>
        <w:rPr>
          <w:color w:val="000000" w:themeColor="text1"/>
        </w:rPr>
      </w:pPr>
      <w:r>
        <w:rPr>
          <w:color w:val="000000" w:themeColor="text1"/>
        </w:rPr>
        <w:t xml:space="preserve">P1: </w:t>
      </w:r>
      <w:r>
        <w:t>There shall be a minimum MGRP defined for the requested MUSIM gap pattern (Nokia)</w:t>
      </w:r>
    </w:p>
    <w:p w:rsidR="00280243" w:rsidRDefault="00280243" w:rsidP="00280243">
      <w:pPr>
        <w:pStyle w:val="a3"/>
        <w:numPr>
          <w:ilvl w:val="1"/>
          <w:numId w:val="23"/>
        </w:numPr>
        <w:jc w:val="both"/>
        <w:rPr>
          <w:color w:val="000000" w:themeColor="text1"/>
        </w:rPr>
      </w:pPr>
      <w:r>
        <w:rPr>
          <w:color w:val="000000" w:themeColor="text1"/>
        </w:rPr>
        <w:t>P2: When UE requests the MUSIM gaps, the MGRP of highest priority gap should be larger than 160ms; When UE requests only one MUSIM gap, the MGRP should be larger than 80ms (Ericsson)</w:t>
      </w:r>
    </w:p>
    <w:p w:rsidR="00280243" w:rsidRDefault="00280243" w:rsidP="00280243">
      <w:pPr>
        <w:pStyle w:val="a3"/>
        <w:numPr>
          <w:ilvl w:val="1"/>
          <w:numId w:val="23"/>
        </w:numPr>
        <w:jc w:val="both"/>
        <w:rPr>
          <w:color w:val="000000" w:themeColor="text1"/>
        </w:rPr>
      </w:pPr>
      <w:r>
        <w:rPr>
          <w:color w:val="000000" w:themeColor="text1"/>
        </w:rPr>
        <w:t xml:space="preserve">P3: Do </w:t>
      </w:r>
      <w:r w:rsidRPr="00A00BF4">
        <w:rPr>
          <w:color w:val="000000" w:themeColor="text1"/>
        </w:rPr>
        <w:t>not define constraints on MUSIM gap request from UE side (Huawei vivo</w:t>
      </w:r>
      <w:r>
        <w:rPr>
          <w:color w:val="000000" w:themeColor="text1"/>
        </w:rPr>
        <w:t xml:space="preserve"> Qualcomm</w:t>
      </w:r>
      <w:r w:rsidRPr="00A00BF4">
        <w:rPr>
          <w:color w:val="000000" w:themeColor="text1"/>
        </w:rPr>
        <w:t>)</w:t>
      </w:r>
    </w:p>
    <w:p w:rsidR="00280243" w:rsidRPr="001D59EC" w:rsidRDefault="00280243" w:rsidP="00280243">
      <w:pPr>
        <w:pStyle w:val="a3"/>
        <w:numPr>
          <w:ilvl w:val="1"/>
          <w:numId w:val="23"/>
        </w:numPr>
        <w:jc w:val="both"/>
        <w:rPr>
          <w:color w:val="000000" w:themeColor="text1"/>
        </w:rPr>
      </w:pPr>
      <w:r w:rsidRPr="0091643E">
        <w:rPr>
          <w:color w:val="000000" w:themeColor="text1"/>
        </w:rPr>
        <w:t xml:space="preserve">P4: </w:t>
      </w:r>
      <w:r w:rsidRPr="001D59EC">
        <w:rPr>
          <w:bCs/>
        </w:rPr>
        <w:t>Network A will configure the MUSIM gap priority requested by the UE under the following conditions</w:t>
      </w:r>
      <w:r>
        <w:rPr>
          <w:bCs/>
        </w:rPr>
        <w:t xml:space="preserve"> (Qualcomm)</w:t>
      </w:r>
    </w:p>
    <w:p w:rsidR="00280243" w:rsidRPr="001D59EC" w:rsidRDefault="00280243" w:rsidP="00280243">
      <w:pPr>
        <w:pStyle w:val="a3"/>
        <w:numPr>
          <w:ilvl w:val="2"/>
          <w:numId w:val="23"/>
        </w:numPr>
        <w:jc w:val="both"/>
        <w:rPr>
          <w:color w:val="000000" w:themeColor="text1"/>
        </w:rPr>
      </w:pPr>
      <w:r w:rsidRPr="001D59EC">
        <w:rPr>
          <w:bCs/>
        </w:rPr>
        <w:t xml:space="preserve">If the UE requests multiple MUSIM gaps, the MUSIM gap that the UE requests with the highest priority has MGRP larger than 160 </w:t>
      </w:r>
      <w:proofErr w:type="spellStart"/>
      <w:r w:rsidRPr="001D59EC">
        <w:rPr>
          <w:bCs/>
        </w:rPr>
        <w:t>ms.</w:t>
      </w:r>
      <w:proofErr w:type="spellEnd"/>
    </w:p>
    <w:p w:rsidR="00280243" w:rsidRPr="001D59EC" w:rsidRDefault="00280243" w:rsidP="00280243">
      <w:pPr>
        <w:pStyle w:val="a3"/>
        <w:numPr>
          <w:ilvl w:val="2"/>
          <w:numId w:val="23"/>
        </w:numPr>
        <w:jc w:val="both"/>
        <w:rPr>
          <w:bCs/>
        </w:rPr>
      </w:pPr>
      <w:r w:rsidRPr="001D59EC">
        <w:rPr>
          <w:bCs/>
        </w:rPr>
        <w:t xml:space="preserve">If the UE requests only one MUSIM gap, the MUSIM gap has MGRP larger than 80 </w:t>
      </w:r>
      <w:proofErr w:type="spellStart"/>
      <w:r w:rsidRPr="001D59EC">
        <w:rPr>
          <w:bCs/>
        </w:rPr>
        <w:t>ms.</w:t>
      </w:r>
      <w:proofErr w:type="spellEnd"/>
    </w:p>
    <w:p w:rsidR="00102B8F" w:rsidRDefault="00102B8F" w:rsidP="003D0135">
      <w:pPr>
        <w:jc w:val="both"/>
      </w:pPr>
      <w:r>
        <w:t>Regarding issue 2-1-4-2, we do not think such constraints should be applied when a UE request MUSIM gaps. The reason is for the MUSIM gap mechanism, the NW A always can reject one or all MUSIM gaps request by a UE.</w:t>
      </w:r>
      <w:r w:rsidR="003D0135">
        <w:t xml:space="preserve"> In addition all MUSIM gaps are requested by UE therefore that UE will have the capability to handle MUSIM gaps requested by itself. Hence i</w:t>
      </w:r>
      <w:r>
        <w:t>t is not necessary to have constraints on both UE side.</w:t>
      </w:r>
      <w:r w:rsidR="003D0135">
        <w:t xml:space="preserve"> Regarding the constraints on the NW A configuration, </w:t>
      </w:r>
      <w:r w:rsidR="00BC040C">
        <w:t>it is not clear how it works when all MUSIM gap requested are not satisfied conditions, especially conditions</w:t>
      </w:r>
      <w:r w:rsidR="001326A2">
        <w:t xml:space="preserve"> proposed</w:t>
      </w:r>
      <w:r w:rsidR="00BC040C">
        <w:t xml:space="preserve"> in P4. </w:t>
      </w:r>
      <w:r>
        <w:t xml:space="preserve"> </w:t>
      </w:r>
    </w:p>
    <w:p w:rsidR="001F12DB" w:rsidRPr="009C6BFB" w:rsidRDefault="001F12DB" w:rsidP="00E85A2A">
      <w:pPr>
        <w:rPr>
          <w:b/>
        </w:rPr>
      </w:pPr>
      <w:r w:rsidRPr="009C6BFB">
        <w:rPr>
          <w:b/>
        </w:rPr>
        <w:t xml:space="preserve">Proposal </w:t>
      </w:r>
      <w:r w:rsidR="00E82077">
        <w:rPr>
          <w:b/>
        </w:rPr>
        <w:t>1</w:t>
      </w:r>
      <w:r w:rsidRPr="009C6BFB">
        <w:rPr>
          <w:b/>
        </w:rPr>
        <w:t xml:space="preserve">: </w:t>
      </w:r>
      <w:r w:rsidR="009C6BFB" w:rsidRPr="009C6BFB">
        <w:rPr>
          <w:b/>
        </w:rPr>
        <w:t xml:space="preserve">For issue 2-1-4-2, </w:t>
      </w:r>
      <w:r w:rsidR="00781C9D">
        <w:rPr>
          <w:b/>
        </w:rPr>
        <w:t>i</w:t>
      </w:r>
      <w:r w:rsidRPr="009C6BFB">
        <w:rPr>
          <w:b/>
        </w:rPr>
        <w:t xml:space="preserve">t is not necessary to have </w:t>
      </w:r>
      <w:r w:rsidR="001326A2">
        <w:rPr>
          <w:b/>
        </w:rPr>
        <w:t>any</w:t>
      </w:r>
      <w:r w:rsidRPr="009C6BFB">
        <w:rPr>
          <w:b/>
        </w:rPr>
        <w:t xml:space="preserve"> constraints </w:t>
      </w:r>
      <w:r w:rsidR="001E0B1E">
        <w:rPr>
          <w:b/>
        </w:rPr>
        <w:t>on any properties such as MGRP for MUSIM gaps requested by U</w:t>
      </w:r>
      <w:r w:rsidR="009C6BFB" w:rsidRPr="009C6BFB">
        <w:rPr>
          <w:b/>
        </w:rPr>
        <w:t>E.</w:t>
      </w:r>
      <w:r w:rsidR="001E0B1E">
        <w:rPr>
          <w:b/>
        </w:rPr>
        <w:t xml:space="preserve"> </w:t>
      </w:r>
    </w:p>
    <w:p w:rsidR="00E82077" w:rsidRDefault="00E82077" w:rsidP="00E82077">
      <w:pPr>
        <w:rPr>
          <w:b/>
          <w:color w:val="000000" w:themeColor="text1"/>
          <w:u w:val="single"/>
          <w:lang w:eastAsia="ko-KR"/>
        </w:rPr>
      </w:pPr>
    </w:p>
    <w:p w:rsidR="00E82077" w:rsidRDefault="00E82077" w:rsidP="00E82077">
      <w:pPr>
        <w:rPr>
          <w:b/>
          <w:color w:val="000000" w:themeColor="text1"/>
          <w:u w:val="single"/>
          <w:lang w:eastAsia="ko-KR"/>
        </w:rPr>
      </w:pPr>
      <w:r>
        <w:rPr>
          <w:b/>
          <w:color w:val="000000" w:themeColor="text1"/>
          <w:u w:val="single"/>
          <w:lang w:eastAsia="ko-KR"/>
        </w:rPr>
        <w:t xml:space="preserve">Issue 2-1-7: Further considerations on MUSIM gap priority  </w:t>
      </w:r>
    </w:p>
    <w:p w:rsidR="00E82077" w:rsidRDefault="00E82077" w:rsidP="00E82077">
      <w:pPr>
        <w:pStyle w:val="a3"/>
        <w:numPr>
          <w:ilvl w:val="0"/>
          <w:numId w:val="23"/>
        </w:numPr>
        <w:spacing w:line="256" w:lineRule="auto"/>
        <w:ind w:left="720"/>
        <w:rPr>
          <w:color w:val="000000" w:themeColor="text1"/>
        </w:rPr>
      </w:pPr>
      <w:r>
        <w:rPr>
          <w:color w:val="000000" w:themeColor="text1"/>
        </w:rPr>
        <w:t>Proposals:</w:t>
      </w:r>
    </w:p>
    <w:p w:rsidR="00E82077" w:rsidRPr="00287E9F" w:rsidRDefault="00E82077" w:rsidP="00E82077">
      <w:pPr>
        <w:pStyle w:val="a3"/>
        <w:numPr>
          <w:ilvl w:val="1"/>
          <w:numId w:val="23"/>
        </w:numPr>
        <w:overflowPunct w:val="0"/>
        <w:autoSpaceDE w:val="0"/>
        <w:autoSpaceDN w:val="0"/>
        <w:adjustRightInd w:val="0"/>
        <w:spacing w:line="252" w:lineRule="auto"/>
        <w:rPr>
          <w:color w:val="000000" w:themeColor="text1"/>
          <w:lang w:eastAsia="ja-JP"/>
        </w:rPr>
      </w:pPr>
      <w:r w:rsidRPr="00287E9F">
        <w:rPr>
          <w:color w:val="000000" w:themeColor="text1"/>
          <w:lang w:eastAsia="ja-JP"/>
        </w:rPr>
        <w:t>P1: The priorities among all configured gaps shall be comparable, including MUSIM and non-MUSIM gaps (type-1 and type-2).</w:t>
      </w:r>
      <w:r>
        <w:rPr>
          <w:color w:val="000000" w:themeColor="text1"/>
          <w:lang w:eastAsia="ja-JP"/>
        </w:rPr>
        <w:t xml:space="preserve"> (Nokia)</w:t>
      </w:r>
    </w:p>
    <w:p w:rsidR="00E82077" w:rsidRDefault="00E82077" w:rsidP="00E82077">
      <w:pPr>
        <w:rPr>
          <w:color w:val="000000" w:themeColor="text1"/>
          <w:szCs w:val="24"/>
        </w:rPr>
      </w:pPr>
      <w:r>
        <w:rPr>
          <w:rFonts w:eastAsiaTheme="minorEastAsia"/>
          <w:i/>
          <w:color w:val="000000" w:themeColor="text1"/>
          <w:lang w:val="en-US"/>
        </w:rPr>
        <w:t>Recommendations</w:t>
      </w:r>
      <w:r>
        <w:rPr>
          <w:rFonts w:eastAsiaTheme="minorEastAsia" w:hint="eastAsia"/>
          <w:i/>
          <w:color w:val="000000" w:themeColor="text1"/>
          <w:lang w:val="en-US"/>
        </w:rPr>
        <w:t>:</w:t>
      </w:r>
      <w:r>
        <w:rPr>
          <w:color w:val="000000" w:themeColor="text1"/>
          <w:szCs w:val="24"/>
        </w:rPr>
        <w:t xml:space="preserve"> </w:t>
      </w:r>
    </w:p>
    <w:p w:rsidR="00FE242A" w:rsidRDefault="00E82077" w:rsidP="00FE242A">
      <w:r>
        <w:t xml:space="preserve">For Type-2, this issue has already been solved. For type-1, this issue will be covered by issue 2-3-2. </w:t>
      </w:r>
    </w:p>
    <w:p w:rsidR="00E82077" w:rsidRPr="00E82077" w:rsidRDefault="00E82077" w:rsidP="00FE242A">
      <w:pPr>
        <w:rPr>
          <w:b/>
        </w:rPr>
      </w:pPr>
      <w:r w:rsidRPr="00E82077">
        <w:rPr>
          <w:b/>
        </w:rPr>
        <w:t xml:space="preserve">Proposal 2: </w:t>
      </w:r>
      <w:r w:rsidR="009919B5">
        <w:rPr>
          <w:b/>
        </w:rPr>
        <w:t xml:space="preserve">For issue 2-1-7, </w:t>
      </w:r>
      <w:r w:rsidR="009919B5" w:rsidRPr="009919B5">
        <w:rPr>
          <w:b/>
        </w:rPr>
        <w:t>Further considerations on MUSIM gap priority, f</w:t>
      </w:r>
      <w:r w:rsidRPr="00E82077">
        <w:rPr>
          <w:b/>
        </w:rPr>
        <w:t>or Type-2, this issue has already been solved. For type-1, discuss in the issue 2-3-2</w:t>
      </w:r>
      <w:r>
        <w:rPr>
          <w:b/>
        </w:rPr>
        <w:t>.</w:t>
      </w:r>
    </w:p>
    <w:p w:rsidR="00E82077" w:rsidRDefault="00E82077" w:rsidP="00FE242A">
      <w:pPr>
        <w:rPr>
          <w:b/>
          <w:color w:val="000000" w:themeColor="text1"/>
          <w:u w:val="single"/>
          <w:lang w:eastAsia="ko-KR"/>
        </w:rPr>
      </w:pPr>
    </w:p>
    <w:p w:rsidR="00F35041" w:rsidRPr="003A5FDE" w:rsidRDefault="00F21BBD" w:rsidP="003A5FDE">
      <w:pPr>
        <w:pStyle w:val="2"/>
        <w:rPr>
          <w:szCs w:val="16"/>
        </w:rPr>
      </w:pPr>
      <w:r w:rsidRPr="003A5FDE">
        <w:rPr>
          <w:szCs w:val="16"/>
        </w:rPr>
        <w:t>On collision between different MUSIM gaps</w:t>
      </w:r>
    </w:p>
    <w:p w:rsidR="00F4112D" w:rsidRDefault="00F4112D" w:rsidP="00F4112D">
      <w:pPr>
        <w:rPr>
          <w:b/>
          <w:color w:val="000000" w:themeColor="text1"/>
          <w:u w:val="single"/>
          <w:lang w:eastAsia="ko-KR"/>
        </w:rPr>
      </w:pPr>
      <w:r>
        <w:rPr>
          <w:b/>
          <w:color w:val="000000" w:themeColor="text1"/>
          <w:u w:val="single"/>
          <w:lang w:eastAsia="ko-KR"/>
        </w:rPr>
        <w:t>Issue 2-2-2: Solutions for collision between different MUSIM gaps</w:t>
      </w:r>
    </w:p>
    <w:p w:rsidR="00F4112D" w:rsidRPr="00E96190" w:rsidRDefault="00F4112D" w:rsidP="00F4112D">
      <w:pPr>
        <w:rPr>
          <w:rFonts w:eastAsia="Malgun Gothic"/>
          <w:b/>
          <w:color w:val="000000" w:themeColor="text1"/>
          <w:u w:val="single"/>
          <w:lang w:eastAsia="ko-KR"/>
        </w:rPr>
      </w:pPr>
      <w:r>
        <w:rPr>
          <w:b/>
          <w:color w:val="000000" w:themeColor="text1"/>
          <w:u w:val="single"/>
          <w:lang w:eastAsia="ko-KR"/>
        </w:rPr>
        <w:t>Issue 2-2-2-0: UE behaviour when “keep solution” is indicated by UE and NW A rejects the ‘keep solution’ indication</w:t>
      </w:r>
    </w:p>
    <w:p w:rsidR="00F4112D" w:rsidRPr="00C67A8A" w:rsidRDefault="00F4112D" w:rsidP="00F4112D">
      <w:pPr>
        <w:rPr>
          <w:rFonts w:eastAsiaTheme="minorEastAsia"/>
          <w:i/>
          <w:color w:val="000000" w:themeColor="text1"/>
          <w:lang w:val="en-US"/>
        </w:rPr>
      </w:pPr>
      <w:r w:rsidRPr="0028502C">
        <w:rPr>
          <w:rFonts w:eastAsiaTheme="minorEastAsia"/>
          <w:i/>
          <w:color w:val="000000" w:themeColor="text1"/>
          <w:lang w:val="en-US"/>
        </w:rPr>
        <w:t>Recommendations: Continue discuss the issue</w:t>
      </w:r>
    </w:p>
    <w:p w:rsidR="00211523" w:rsidRDefault="00F4112D" w:rsidP="00211523">
      <w:pPr>
        <w:jc w:val="both"/>
      </w:pPr>
      <w:r>
        <w:rPr>
          <w:rFonts w:hint="eastAsia"/>
        </w:rPr>
        <w:t>I</w:t>
      </w:r>
      <w:r>
        <w:t>t was agreed that “</w:t>
      </w:r>
      <w:r>
        <w:rPr>
          <w:rFonts w:hint="eastAsia"/>
        </w:rPr>
        <w:t>keep</w:t>
      </w:r>
      <w:r>
        <w:t xml:space="preserve"> solution” was indicated by UE signalling when a UE wants to use this solution. Logically the intention to allow UE indicates MUSIM gap’s priority and whether “keep solution” or </w:t>
      </w:r>
      <w:proofErr w:type="gramStart"/>
      <w:r>
        <w:t>priority based</w:t>
      </w:r>
      <w:proofErr w:type="gramEnd"/>
      <w:r>
        <w:t xml:space="preserve"> solution to be used </w:t>
      </w:r>
      <w:r>
        <w:lastRenderedPageBreak/>
        <w:t>through UAI is due to UE’s awareness of NW B’s status, which is hard to be learned by NW A.</w:t>
      </w:r>
      <w:r w:rsidR="00211523">
        <w:t xml:space="preserve"> </w:t>
      </w:r>
      <w:r>
        <w:t xml:space="preserve">It is not clear the scenario when UE indicates to use “keep solution” and NW A does not grant it. </w:t>
      </w:r>
      <w:r w:rsidR="00211523">
        <w:t xml:space="preserve">One possible solution is when “keep solution” is indicated by UE and it is not granted by NW A, </w:t>
      </w:r>
      <w:proofErr w:type="gramStart"/>
      <w:r w:rsidR="00211523">
        <w:t>priority based</w:t>
      </w:r>
      <w:proofErr w:type="gramEnd"/>
      <w:r w:rsidR="00211523">
        <w:t xml:space="preserve"> solution will be used as an alternative. Although it is ok to have this solution, the scenario where </w:t>
      </w:r>
      <w:r w:rsidR="00211523" w:rsidRPr="00F4112D">
        <w:t xml:space="preserve">the NW A does not grant the “keep solution” when a UE request it </w:t>
      </w:r>
      <w:r w:rsidR="00211523">
        <w:t>is rare and should not be encouraged, hence “</w:t>
      </w:r>
      <w:r w:rsidR="00211523" w:rsidRPr="00F4112D">
        <w:t xml:space="preserve">no requirement </w:t>
      </w:r>
      <w:r w:rsidR="00211523">
        <w:t xml:space="preserve">specified for this scenario” is also </w:t>
      </w:r>
      <w:r w:rsidR="00CC021A">
        <w:t>ok</w:t>
      </w:r>
      <w:r w:rsidR="00211523">
        <w:t>.</w:t>
      </w:r>
    </w:p>
    <w:p w:rsidR="00850BC0" w:rsidRDefault="00850BC0" w:rsidP="00211523">
      <w:pPr>
        <w:jc w:val="both"/>
      </w:pPr>
    </w:p>
    <w:p w:rsidR="00850BC0" w:rsidRDefault="00850BC0" w:rsidP="00211523">
      <w:pPr>
        <w:jc w:val="both"/>
      </w:pPr>
      <w:r>
        <w:t xml:space="preserve">The former discussion also clarifies the answer for the following issue which is combined to issue 2-2-2-0. </w:t>
      </w:r>
    </w:p>
    <w:p w:rsidR="00850BC0" w:rsidRPr="00E96190" w:rsidRDefault="00850BC0" w:rsidP="00850BC0">
      <w:pPr>
        <w:rPr>
          <w:rFonts w:eastAsia="Malgun Gothic"/>
          <w:b/>
          <w:color w:val="000000" w:themeColor="text1"/>
          <w:u w:val="single"/>
          <w:lang w:eastAsia="ko-KR"/>
        </w:rPr>
      </w:pPr>
      <w:r>
        <w:rPr>
          <w:b/>
          <w:color w:val="000000" w:themeColor="text1"/>
          <w:u w:val="single"/>
          <w:lang w:eastAsia="ko-KR"/>
        </w:rPr>
        <w:t xml:space="preserve">Issue 2-2-2-4: When </w:t>
      </w:r>
      <w:proofErr w:type="gramStart"/>
      <w:r>
        <w:rPr>
          <w:b/>
          <w:color w:val="000000" w:themeColor="text1"/>
          <w:u w:val="single"/>
          <w:lang w:eastAsia="ko-KR"/>
        </w:rPr>
        <w:t>priority based</w:t>
      </w:r>
      <w:proofErr w:type="gramEnd"/>
      <w:r>
        <w:rPr>
          <w:b/>
          <w:color w:val="000000" w:themeColor="text1"/>
          <w:u w:val="single"/>
          <w:lang w:eastAsia="ko-KR"/>
        </w:rPr>
        <w:t xml:space="preserve"> solution is used</w:t>
      </w:r>
    </w:p>
    <w:p w:rsidR="00F4112D" w:rsidRDefault="00850BC0" w:rsidP="00211523">
      <w:r>
        <w:t xml:space="preserve">There are two options for issue 2-2-2-4, </w:t>
      </w:r>
    </w:p>
    <w:p w:rsidR="00850BC0" w:rsidRDefault="00850BC0" w:rsidP="00211523">
      <w:r>
        <w:t xml:space="preserve">Option 1: Priority based solution is used when “keep solution” is not granted. </w:t>
      </w:r>
    </w:p>
    <w:p w:rsidR="00850BC0" w:rsidRDefault="00850BC0" w:rsidP="00211523">
      <w:r>
        <w:t xml:space="preserve">Option 2: Priority based solution is used when “keep solution” is not </w:t>
      </w:r>
      <w:r>
        <w:rPr>
          <w:rFonts w:hint="eastAsia"/>
        </w:rPr>
        <w:t>req</w:t>
      </w:r>
      <w:r>
        <w:t>uested by UE. W</w:t>
      </w:r>
      <w:r w:rsidRPr="00850BC0">
        <w:t>hen “keep solution” is indicated by UE and NW A rejects the ‘keep solution’ requested by UE, no requirements will be specified on MUSIM gaps.</w:t>
      </w:r>
    </w:p>
    <w:p w:rsidR="00211523" w:rsidRPr="00F4112D" w:rsidRDefault="00211523" w:rsidP="00F4112D"/>
    <w:p w:rsidR="002C6C25" w:rsidRPr="002C6C25" w:rsidRDefault="00F4112D" w:rsidP="002C6C25">
      <w:pPr>
        <w:rPr>
          <w:b/>
          <w:lang w:val="en-US"/>
        </w:rPr>
      </w:pPr>
      <w:r w:rsidRPr="00F4112D">
        <w:rPr>
          <w:b/>
          <w:lang w:val="en-US"/>
        </w:rPr>
        <w:t xml:space="preserve">Proposal </w:t>
      </w:r>
      <w:r w:rsidR="00431505">
        <w:rPr>
          <w:b/>
          <w:lang w:val="en-US"/>
        </w:rPr>
        <w:t>3</w:t>
      </w:r>
      <w:r w:rsidRPr="00F4112D">
        <w:rPr>
          <w:b/>
          <w:lang w:val="en-US"/>
        </w:rPr>
        <w:t>:</w:t>
      </w:r>
      <w:r w:rsidR="002C6C25">
        <w:rPr>
          <w:b/>
          <w:lang w:val="en-US"/>
        </w:rPr>
        <w:t xml:space="preserve"> For the issue </w:t>
      </w:r>
      <w:r w:rsidR="00D911FE">
        <w:rPr>
          <w:b/>
          <w:lang w:val="en-US"/>
        </w:rPr>
        <w:t xml:space="preserve">on </w:t>
      </w:r>
      <w:r w:rsidR="002C6C25" w:rsidRPr="002C6C25">
        <w:rPr>
          <w:b/>
          <w:lang w:val="en-US"/>
        </w:rPr>
        <w:t xml:space="preserve">UE behavior when “keep solution” is indicated by UE and NW A rejects the ‘keep solution’ indication and for the issue </w:t>
      </w:r>
      <w:r w:rsidR="00E11641">
        <w:rPr>
          <w:b/>
          <w:lang w:val="en-US"/>
        </w:rPr>
        <w:t>on w</w:t>
      </w:r>
      <w:r w:rsidR="002C6C25" w:rsidRPr="002C6C25">
        <w:rPr>
          <w:b/>
          <w:lang w:val="en-US"/>
        </w:rPr>
        <w:t xml:space="preserve">hen </w:t>
      </w:r>
      <w:proofErr w:type="gramStart"/>
      <w:r w:rsidR="002C6C25" w:rsidRPr="002C6C25">
        <w:rPr>
          <w:b/>
          <w:lang w:val="en-US"/>
        </w:rPr>
        <w:t>priority based</w:t>
      </w:r>
      <w:proofErr w:type="gramEnd"/>
      <w:r w:rsidR="002C6C25" w:rsidRPr="002C6C25">
        <w:rPr>
          <w:b/>
          <w:lang w:val="en-US"/>
        </w:rPr>
        <w:t xml:space="preserve"> solution is used</w:t>
      </w:r>
      <w:r w:rsidR="00055118">
        <w:rPr>
          <w:b/>
          <w:lang w:val="en-US"/>
        </w:rPr>
        <w:t>, use one of the following two options:</w:t>
      </w:r>
    </w:p>
    <w:p w:rsidR="00055118" w:rsidRPr="00055118" w:rsidRDefault="00055118" w:rsidP="00055118">
      <w:pPr>
        <w:rPr>
          <w:b/>
        </w:rPr>
      </w:pPr>
      <w:r w:rsidRPr="00055118">
        <w:rPr>
          <w:b/>
        </w:rPr>
        <w:t xml:space="preserve">Option 1: Priority based solution is used when “keep solution” is not granted. </w:t>
      </w:r>
    </w:p>
    <w:p w:rsidR="00055118" w:rsidRPr="00055118" w:rsidRDefault="00055118" w:rsidP="00055118">
      <w:pPr>
        <w:rPr>
          <w:b/>
        </w:rPr>
      </w:pPr>
      <w:r w:rsidRPr="00055118">
        <w:rPr>
          <w:b/>
        </w:rPr>
        <w:t xml:space="preserve">Option 2: Priority based solution is used when “keep solution” is not </w:t>
      </w:r>
      <w:r w:rsidRPr="00055118">
        <w:rPr>
          <w:rFonts w:hint="eastAsia"/>
          <w:b/>
        </w:rPr>
        <w:t>req</w:t>
      </w:r>
      <w:r w:rsidRPr="00055118">
        <w:rPr>
          <w:b/>
        </w:rPr>
        <w:t>uested by UE. When “keep solution” is indicated by UE and NW A rejects the ‘keep solution’ requested by UE, no requirements will be specified on MUSIM gaps.</w:t>
      </w:r>
    </w:p>
    <w:p w:rsidR="00F4112D" w:rsidRDefault="00F4112D" w:rsidP="00F4112D">
      <w:pPr>
        <w:rPr>
          <w:rFonts w:eastAsia="Malgun Gothic"/>
          <w:b/>
          <w:color w:val="000000" w:themeColor="text1"/>
          <w:u w:val="single"/>
          <w:lang w:eastAsia="ko-KR"/>
        </w:rPr>
      </w:pPr>
    </w:p>
    <w:p w:rsidR="00F4112D" w:rsidRPr="00E96190" w:rsidRDefault="00F4112D" w:rsidP="00F4112D">
      <w:pPr>
        <w:rPr>
          <w:rFonts w:eastAsia="Malgun Gothic"/>
          <w:b/>
          <w:color w:val="000000" w:themeColor="text1"/>
          <w:u w:val="single"/>
          <w:lang w:eastAsia="ko-KR"/>
        </w:rPr>
      </w:pPr>
      <w:r>
        <w:rPr>
          <w:b/>
          <w:color w:val="000000" w:themeColor="text1"/>
          <w:u w:val="single"/>
          <w:lang w:eastAsia="ko-KR"/>
        </w:rPr>
        <w:t>Issue 2-2-2-5: Collision for aperiodic gaps</w:t>
      </w:r>
    </w:p>
    <w:p w:rsidR="00F4112D" w:rsidRDefault="00F4112D" w:rsidP="00F4112D">
      <w:pPr>
        <w:rPr>
          <w:rFonts w:eastAsiaTheme="minorEastAsia"/>
          <w:i/>
          <w:color w:val="000000" w:themeColor="text1"/>
          <w:lang w:val="en-US"/>
        </w:rPr>
      </w:pPr>
      <w:r w:rsidRPr="003879CA">
        <w:rPr>
          <w:rFonts w:eastAsiaTheme="minorEastAsia"/>
          <w:i/>
          <w:color w:val="000000" w:themeColor="text1"/>
          <w:lang w:val="en-US"/>
        </w:rPr>
        <w:t>Recommendations</w:t>
      </w:r>
      <w:r>
        <w:rPr>
          <w:rFonts w:eastAsiaTheme="minorEastAsia"/>
          <w:i/>
          <w:color w:val="000000" w:themeColor="text1"/>
          <w:lang w:val="en-US"/>
        </w:rPr>
        <w:t xml:space="preserve">: </w:t>
      </w:r>
    </w:p>
    <w:p w:rsidR="00F4112D" w:rsidRDefault="00F4112D" w:rsidP="00F4112D">
      <w:pPr>
        <w:rPr>
          <w:rFonts w:eastAsiaTheme="minorEastAsia"/>
          <w:i/>
          <w:color w:val="000000" w:themeColor="text1"/>
          <w:lang w:val="en-US"/>
        </w:rPr>
      </w:pPr>
      <w:r>
        <w:rPr>
          <w:rFonts w:eastAsiaTheme="minorEastAsia"/>
          <w:i/>
          <w:color w:val="000000" w:themeColor="text1"/>
          <w:lang w:val="en-US"/>
        </w:rPr>
        <w:t xml:space="preserve">Based on existing agreements, companies are encouraged to check any further clarification is needed based on current agreements. </w:t>
      </w:r>
    </w:p>
    <w:p w:rsidR="004032EE" w:rsidRDefault="00F4112D" w:rsidP="00A40F1C">
      <w:pPr>
        <w:autoSpaceDN w:val="0"/>
        <w:adjustRightInd w:val="0"/>
        <w:spacing w:line="252" w:lineRule="auto"/>
        <w:jc w:val="both"/>
        <w:rPr>
          <w:rFonts w:eastAsia="Yu Mincho"/>
          <w:lang w:eastAsia="ja-JP"/>
        </w:rPr>
      </w:pPr>
      <w:r w:rsidRPr="00A40F1C">
        <w:rPr>
          <w:rFonts w:eastAsia="Yu Mincho" w:hint="eastAsia"/>
          <w:lang w:eastAsia="ja-JP"/>
        </w:rPr>
        <w:t>I</w:t>
      </w:r>
      <w:r w:rsidRPr="00A40F1C">
        <w:rPr>
          <w:rFonts w:eastAsia="Yu Mincho"/>
          <w:lang w:eastAsia="ja-JP"/>
        </w:rPr>
        <w:t>t has been agreed that “Aperiodic MUSIM gap is always kept (not dropped) from UE perspective in case of collisions with other gaps (i.e. all gaps including MUSIM gaps, MGs, etc) and the gap priority level is not explicitly configured by the NW”</w:t>
      </w:r>
      <w:r w:rsidR="004032EE">
        <w:rPr>
          <w:rFonts w:eastAsia="Yu Mincho"/>
          <w:lang w:eastAsia="ja-JP"/>
        </w:rPr>
        <w:t>. However i</w:t>
      </w:r>
      <w:r>
        <w:rPr>
          <w:rFonts w:eastAsia="Yu Mincho"/>
          <w:lang w:eastAsia="ja-JP"/>
        </w:rPr>
        <w:t xml:space="preserve">t is still not clear that when UE indicates “keep solution”, the periodic MUSIM gap colliding with aperiodic MUSIM will be dropped or not. </w:t>
      </w:r>
      <w:r w:rsidR="004032EE">
        <w:rPr>
          <w:rFonts w:eastAsia="Yu Mincho"/>
          <w:lang w:eastAsia="ja-JP"/>
        </w:rPr>
        <w:t>There are two options for this issue:</w:t>
      </w:r>
    </w:p>
    <w:p w:rsidR="004032EE" w:rsidRDefault="004032EE" w:rsidP="00A40F1C">
      <w:pPr>
        <w:autoSpaceDN w:val="0"/>
        <w:adjustRightInd w:val="0"/>
        <w:spacing w:line="252" w:lineRule="auto"/>
        <w:jc w:val="both"/>
        <w:rPr>
          <w:rFonts w:eastAsia="Yu Mincho"/>
          <w:lang w:eastAsia="ja-JP"/>
        </w:rPr>
      </w:pPr>
      <w:r>
        <w:rPr>
          <w:rFonts w:eastAsia="Yu Mincho"/>
          <w:lang w:eastAsia="ja-JP"/>
        </w:rPr>
        <w:t xml:space="preserve">Option 1: When “keep solution” is granted by NW A, the periodic MUSIM gaps which collide with aperiodic MUSIM gaps will be kept, i.e., just follow the “keep solution”. </w:t>
      </w:r>
    </w:p>
    <w:p w:rsidR="004032EE" w:rsidRDefault="004032EE" w:rsidP="004032EE">
      <w:pPr>
        <w:autoSpaceDN w:val="0"/>
        <w:adjustRightInd w:val="0"/>
        <w:spacing w:line="252" w:lineRule="auto"/>
        <w:jc w:val="both"/>
        <w:rPr>
          <w:rFonts w:eastAsia="Yu Mincho"/>
          <w:lang w:eastAsia="ja-JP"/>
        </w:rPr>
      </w:pPr>
      <w:r>
        <w:rPr>
          <w:rFonts w:eastAsia="Yu Mincho"/>
          <w:lang w:eastAsia="ja-JP"/>
        </w:rPr>
        <w:t>Option 2: All periodic MUSIM gaps colliding with an aperiodic MUSIM gap will be dropped.</w:t>
      </w:r>
    </w:p>
    <w:p w:rsidR="004032EE" w:rsidRDefault="004032EE" w:rsidP="004032EE">
      <w:pPr>
        <w:autoSpaceDN w:val="0"/>
        <w:adjustRightInd w:val="0"/>
        <w:spacing w:line="252" w:lineRule="auto"/>
        <w:jc w:val="both"/>
        <w:rPr>
          <w:rFonts w:eastAsia="Yu Mincho"/>
          <w:lang w:eastAsia="ja-JP"/>
        </w:rPr>
      </w:pPr>
      <w:r>
        <w:rPr>
          <w:rFonts w:eastAsia="Yu Mincho"/>
          <w:lang w:eastAsia="ja-JP"/>
        </w:rPr>
        <w:t xml:space="preserve">Any option is clear on which gap will be kept in the end and option 1 is slightly preferred. </w:t>
      </w:r>
    </w:p>
    <w:p w:rsidR="00F238DE" w:rsidRPr="00A3747F" w:rsidRDefault="004032EE" w:rsidP="004032EE">
      <w:pPr>
        <w:jc w:val="both"/>
        <w:rPr>
          <w:rFonts w:eastAsia="Yu Mincho"/>
          <w:b/>
          <w:lang w:eastAsia="ja-JP"/>
        </w:rPr>
      </w:pPr>
      <w:r w:rsidRPr="00A3747F">
        <w:rPr>
          <w:rFonts w:eastAsia="Yu Mincho"/>
          <w:b/>
          <w:lang w:eastAsia="ja-JP"/>
        </w:rPr>
        <w:t xml:space="preserve">Proposal 4: </w:t>
      </w:r>
      <w:r w:rsidR="00F238DE" w:rsidRPr="00A3747F">
        <w:rPr>
          <w:rFonts w:eastAsia="Yu Mincho"/>
          <w:b/>
          <w:lang w:eastAsia="ja-JP"/>
        </w:rPr>
        <w:t>When “keep solution” is granted by NW A and when periodic MUSIM gaps collide with an aperiodic MUSIM gap, the following two options can be considered and option 1 is preferred:</w:t>
      </w:r>
    </w:p>
    <w:p w:rsidR="00F238DE" w:rsidRPr="00F238DE" w:rsidRDefault="00F238DE" w:rsidP="00F238DE">
      <w:pPr>
        <w:autoSpaceDN w:val="0"/>
        <w:adjustRightInd w:val="0"/>
        <w:spacing w:line="252" w:lineRule="auto"/>
        <w:ind w:left="284"/>
        <w:jc w:val="both"/>
        <w:rPr>
          <w:rFonts w:eastAsia="Yu Mincho"/>
          <w:b/>
          <w:lang w:eastAsia="ja-JP"/>
        </w:rPr>
      </w:pPr>
      <w:r w:rsidRPr="00F238DE">
        <w:rPr>
          <w:rFonts w:eastAsia="Yu Mincho"/>
          <w:b/>
          <w:lang w:eastAsia="ja-JP"/>
        </w:rPr>
        <w:t xml:space="preserve">Option 1: When “keep solution” is granted by NW A, the periodic MUSIM gaps which collide with aperiodic MUSIM gaps will be kept, i.e., just follow the “keep solution”. </w:t>
      </w:r>
    </w:p>
    <w:p w:rsidR="00F238DE" w:rsidRPr="00F238DE" w:rsidRDefault="00F238DE" w:rsidP="00F238DE">
      <w:pPr>
        <w:autoSpaceDN w:val="0"/>
        <w:adjustRightInd w:val="0"/>
        <w:spacing w:line="252" w:lineRule="auto"/>
        <w:ind w:left="284"/>
        <w:jc w:val="both"/>
        <w:rPr>
          <w:rFonts w:eastAsia="Yu Mincho"/>
          <w:b/>
          <w:lang w:eastAsia="ja-JP"/>
        </w:rPr>
      </w:pPr>
      <w:r w:rsidRPr="00F238DE">
        <w:rPr>
          <w:rFonts w:eastAsia="Yu Mincho"/>
          <w:b/>
          <w:lang w:eastAsia="ja-JP"/>
        </w:rPr>
        <w:t>Option 2: All periodic MUSIM gaps colliding with an aperiodic MUSIM gap will be dropped.</w:t>
      </w:r>
    </w:p>
    <w:p w:rsidR="00DB3716" w:rsidRPr="00DB3716" w:rsidRDefault="00DB3716" w:rsidP="00C51101">
      <w:pPr>
        <w:rPr>
          <w:rFonts w:eastAsia="Malgun Gothic"/>
          <w:b/>
          <w:color w:val="000000" w:themeColor="text1"/>
          <w:u w:val="single"/>
          <w:lang w:eastAsia="ko-KR"/>
        </w:rPr>
      </w:pPr>
    </w:p>
    <w:p w:rsidR="00991D9D" w:rsidRDefault="00991D9D" w:rsidP="00991D9D">
      <w:pPr>
        <w:pStyle w:val="2"/>
        <w:tabs>
          <w:tab w:val="clear" w:pos="3270"/>
        </w:tabs>
      </w:pPr>
      <w:r w:rsidRPr="00991D9D">
        <w:lastRenderedPageBreak/>
        <w:t>On collision between MUSIM and legacy gaps</w:t>
      </w:r>
    </w:p>
    <w:p w:rsidR="00A96746" w:rsidRDefault="00A96746" w:rsidP="00A96746">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rsidR="00A96746" w:rsidRDefault="00A96746" w:rsidP="00A96746">
      <w:pPr>
        <w:pStyle w:val="a3"/>
        <w:numPr>
          <w:ilvl w:val="0"/>
          <w:numId w:val="23"/>
        </w:numPr>
        <w:ind w:left="720"/>
        <w:rPr>
          <w:color w:val="000000" w:themeColor="text1"/>
        </w:rPr>
      </w:pPr>
      <w:r>
        <w:rPr>
          <w:color w:val="000000" w:themeColor="text1"/>
        </w:rPr>
        <w:t>Proposals</w:t>
      </w:r>
      <w:r>
        <w:rPr>
          <w:color w:val="000000" w:themeColor="text1"/>
        </w:rPr>
        <w:tab/>
      </w:r>
    </w:p>
    <w:p w:rsidR="00A96746" w:rsidRDefault="00A96746" w:rsidP="00A96746">
      <w:pPr>
        <w:pStyle w:val="a3"/>
        <w:numPr>
          <w:ilvl w:val="1"/>
          <w:numId w:val="23"/>
        </w:numPr>
        <w:spacing w:line="256" w:lineRule="auto"/>
        <w:jc w:val="both"/>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Note: FFS when keep solution is used simultaneously (Apple China Telecom Qualcomm Ericsson vivo </w:t>
      </w:r>
      <w:proofErr w:type="spellStart"/>
      <w:r>
        <w:rPr>
          <w:color w:val="000000" w:themeColor="text1"/>
        </w:rPr>
        <w:t>oppo</w:t>
      </w:r>
      <w:proofErr w:type="spellEnd"/>
      <w:r>
        <w:rPr>
          <w:color w:val="000000" w:themeColor="text1"/>
        </w:rPr>
        <w:t xml:space="preserve"> Huawei MTK </w:t>
      </w:r>
      <w:r w:rsidRPr="00C7144D">
        <w:rPr>
          <w:color w:val="000000" w:themeColor="text1"/>
        </w:rPr>
        <w:t>Charter Communications</w:t>
      </w:r>
      <w:r>
        <w:rPr>
          <w:color w:val="000000" w:themeColor="text1"/>
        </w:rPr>
        <w:t>)</w:t>
      </w:r>
    </w:p>
    <w:p w:rsidR="00A96746" w:rsidRDefault="00A96746" w:rsidP="00A96746">
      <w:pPr>
        <w:pStyle w:val="a3"/>
        <w:numPr>
          <w:ilvl w:val="2"/>
          <w:numId w:val="23"/>
        </w:numPr>
        <w:spacing w:line="256" w:lineRule="auto"/>
        <w:jc w:val="both"/>
        <w:rPr>
          <w:color w:val="000000" w:themeColor="text1"/>
        </w:rPr>
      </w:pPr>
      <w:r>
        <w:rPr>
          <w:color w:val="000000" w:themeColor="text1"/>
        </w:rPr>
        <w:t>P1a: MUSIM gaps for which “keep” solution is indicated do not collide with each other (Qualcomm)</w:t>
      </w:r>
    </w:p>
    <w:p w:rsidR="00A96746" w:rsidRPr="007347FD" w:rsidRDefault="00A96746" w:rsidP="00A96746">
      <w:pPr>
        <w:pStyle w:val="a3"/>
        <w:numPr>
          <w:ilvl w:val="1"/>
          <w:numId w:val="23"/>
        </w:numPr>
        <w:spacing w:line="256" w:lineRule="auto"/>
        <w:jc w:val="both"/>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(ZTE)</w:t>
      </w:r>
    </w:p>
    <w:p w:rsidR="00A96746" w:rsidRPr="00A21A4E" w:rsidRDefault="00A96746" w:rsidP="00A96746">
      <w:pPr>
        <w:pStyle w:val="a3"/>
        <w:numPr>
          <w:ilvl w:val="1"/>
          <w:numId w:val="23"/>
        </w:numPr>
        <w:spacing w:line="256" w:lineRule="auto"/>
        <w:jc w:val="both"/>
        <w:rPr>
          <w:rFonts w:eastAsiaTheme="minorEastAsia"/>
          <w:color w:val="000000" w:themeColor="text1"/>
        </w:rPr>
      </w:pPr>
      <w:r w:rsidRPr="00F91085">
        <w:rPr>
          <w:color w:val="000000" w:themeColor="text1"/>
        </w:rPr>
        <w:t>P</w:t>
      </w:r>
      <w:r>
        <w:rPr>
          <w:color w:val="000000" w:themeColor="text1"/>
        </w:rPr>
        <w:t>3</w:t>
      </w:r>
      <w:r w:rsidRPr="00F91085">
        <w:rPr>
          <w:color w:val="000000" w:themeColor="text1"/>
        </w:rPr>
        <w:t xml:space="preserve">: </w:t>
      </w:r>
      <w:r w:rsidRPr="00F91085">
        <w:rPr>
          <w:rFonts w:hint="eastAsia"/>
          <w:color w:val="000000" w:themeColor="text1"/>
        </w:rPr>
        <w:t>When</w:t>
      </w:r>
      <w:r w:rsidRPr="00F91085">
        <w:rPr>
          <w:color w:val="000000" w:themeColor="text1"/>
        </w:rPr>
        <w:t xml:space="preserve"> at most 2 </w:t>
      </w:r>
      <w:proofErr w:type="gramStart"/>
      <w:r w:rsidRPr="00F91085">
        <w:rPr>
          <w:color w:val="000000" w:themeColor="text1"/>
        </w:rPr>
        <w:t>gap</w:t>
      </w:r>
      <w:proofErr w:type="gramEnd"/>
      <w:r w:rsidRPr="00F91085">
        <w:rPr>
          <w:color w:val="000000" w:themeColor="text1"/>
        </w:rPr>
        <w:t xml:space="preserve"> collide at each time instance however there are consecutive collisions, the priority rule should be applied with a chronological order. (vivo)</w:t>
      </w:r>
    </w:p>
    <w:p w:rsidR="00A96746" w:rsidRPr="00AF26C0" w:rsidRDefault="00A96746" w:rsidP="00A96746">
      <w:pPr>
        <w:pStyle w:val="a3"/>
        <w:numPr>
          <w:ilvl w:val="1"/>
          <w:numId w:val="23"/>
        </w:numPr>
        <w:spacing w:line="256" w:lineRule="auto"/>
        <w:jc w:val="both"/>
        <w:rPr>
          <w:rFonts w:eastAsiaTheme="minorEastAsia"/>
          <w:color w:val="000000" w:themeColor="text1"/>
        </w:rPr>
      </w:pPr>
      <w:r>
        <w:t>P4: RAN4 to postpone multiple gap collision issue until RAN4 has a clear understanding on overall MUSIM gap priority handling and ‘keep solution’</w:t>
      </w:r>
      <w:r w:rsidRPr="00F91085">
        <w:rPr>
          <w:color w:val="000000" w:themeColor="text1"/>
        </w:rPr>
        <w:t>. (Nokia)</w:t>
      </w:r>
    </w:p>
    <w:p w:rsidR="00A96746" w:rsidRDefault="00A96746" w:rsidP="00A96746">
      <w:pPr>
        <w:pStyle w:val="a3"/>
        <w:numPr>
          <w:ilvl w:val="1"/>
          <w:numId w:val="23"/>
        </w:numPr>
        <w:overflowPunct w:val="0"/>
        <w:autoSpaceDE w:val="0"/>
        <w:autoSpaceDN w:val="0"/>
        <w:adjustRightInd w:val="0"/>
        <w:spacing w:after="180"/>
        <w:textAlignment w:val="baseline"/>
        <w:rPr>
          <w:color w:val="000000" w:themeColor="text1"/>
        </w:rPr>
      </w:pPr>
      <w:r>
        <w:rPr>
          <w:color w:val="000000" w:themeColor="text1"/>
        </w:rPr>
        <w:t>P5: (MTK)</w:t>
      </w:r>
    </w:p>
    <w:p w:rsidR="00A96746" w:rsidRPr="00B224DC" w:rsidRDefault="00A96746" w:rsidP="00A96746">
      <w:pPr>
        <w:ind w:left="1656"/>
        <w:rPr>
          <w:color w:val="000000" w:themeColor="text1"/>
        </w:rPr>
      </w:pPr>
      <w:r w:rsidRPr="00B224DC">
        <w:rPr>
          <w:color w:val="000000" w:themeColor="text1"/>
        </w:rPr>
        <w:t>When number of colliding gaps is more than two (e.g., a mix of MUSIM gaps and MGs), and</w:t>
      </w:r>
    </w:p>
    <w:p w:rsidR="00A96746" w:rsidRDefault="00A96746" w:rsidP="00A96746">
      <w:pPr>
        <w:ind w:left="2016"/>
        <w:rPr>
          <w:color w:val="000000" w:themeColor="text1"/>
        </w:rPr>
      </w:pPr>
      <w:r>
        <w:rPr>
          <w:color w:val="000000" w:themeColor="text1"/>
        </w:rPr>
        <w:t>a) If priority-based solution is used to handle collision between different MUSIM gaps, then:</w:t>
      </w:r>
    </w:p>
    <w:p w:rsidR="00A96746" w:rsidRDefault="00A96746" w:rsidP="00A96746">
      <w:pPr>
        <w:pStyle w:val="a3"/>
        <w:numPr>
          <w:ilvl w:val="3"/>
          <w:numId w:val="23"/>
        </w:numPr>
        <w:overflowPunct w:val="0"/>
        <w:autoSpaceDE w:val="0"/>
        <w:autoSpaceDN w:val="0"/>
        <w:adjustRightInd w:val="0"/>
        <w:spacing w:after="180"/>
        <w:rPr>
          <w:color w:val="000000" w:themeColor="text1"/>
        </w:rPr>
      </w:pPr>
      <w:r>
        <w:rPr>
          <w:color w:val="000000" w:themeColor="text1"/>
        </w:rPr>
        <w:t xml:space="preserve">Handle gap collisions sequentially starting from the highest priority (i.e., regardless the type of gap involved in the collision) </w:t>
      </w:r>
    </w:p>
    <w:p w:rsidR="00A96746" w:rsidRPr="00B224DC" w:rsidRDefault="00A96746" w:rsidP="00A96746">
      <w:pPr>
        <w:pStyle w:val="a3"/>
        <w:numPr>
          <w:ilvl w:val="3"/>
          <w:numId w:val="23"/>
        </w:numPr>
        <w:overflowPunct w:val="0"/>
        <w:autoSpaceDE w:val="0"/>
        <w:autoSpaceDN w:val="0"/>
        <w:adjustRightInd w:val="0"/>
        <w:spacing w:after="180"/>
        <w:rPr>
          <w:color w:val="000000" w:themeColor="text1"/>
        </w:rPr>
      </w:pPr>
      <w:r>
        <w:rPr>
          <w:color w:val="000000" w:themeColor="text1"/>
        </w:rPr>
        <w:t>Then only the non-dropped gaps are compared with the remaining gaps</w:t>
      </w:r>
    </w:p>
    <w:p w:rsidR="00A96746" w:rsidRPr="00B224DC" w:rsidRDefault="00A96746" w:rsidP="00A96746">
      <w:pPr>
        <w:ind w:left="2016"/>
        <w:rPr>
          <w:color w:val="000000" w:themeColor="text1"/>
        </w:rPr>
      </w:pPr>
      <w:r w:rsidRPr="00B224DC">
        <w:rPr>
          <w:color w:val="000000" w:themeColor="text1"/>
        </w:rPr>
        <w:t>b) If keep solution is used to handle collisions between different MUSIM gaps, then:</w:t>
      </w:r>
    </w:p>
    <w:p w:rsidR="00A96746" w:rsidRPr="0082787F" w:rsidRDefault="00A96746" w:rsidP="00A96746">
      <w:pPr>
        <w:pStyle w:val="a3"/>
        <w:numPr>
          <w:ilvl w:val="3"/>
          <w:numId w:val="23"/>
        </w:numPr>
        <w:overflowPunct w:val="0"/>
        <w:autoSpaceDE w:val="0"/>
        <w:autoSpaceDN w:val="0"/>
        <w:adjustRightInd w:val="0"/>
        <w:spacing w:after="180"/>
        <w:textAlignment w:val="baseline"/>
        <w:rPr>
          <w:color w:val="000000" w:themeColor="text1"/>
        </w:rPr>
      </w:pPr>
      <w:r w:rsidRPr="0082787F">
        <w:rPr>
          <w:color w:val="000000" w:themeColor="text1"/>
        </w:rPr>
        <w:t>First, handle gap collisions which use priority-based solution</w:t>
      </w:r>
    </w:p>
    <w:p w:rsidR="00A96746" w:rsidRPr="00C67607" w:rsidRDefault="00A96746" w:rsidP="00A96746">
      <w:pPr>
        <w:pStyle w:val="a3"/>
        <w:numPr>
          <w:ilvl w:val="3"/>
          <w:numId w:val="23"/>
        </w:numPr>
        <w:spacing w:line="256" w:lineRule="auto"/>
        <w:jc w:val="both"/>
        <w:rPr>
          <w:rFonts w:eastAsiaTheme="minorEastAsia"/>
          <w:color w:val="000000" w:themeColor="text1"/>
        </w:rPr>
      </w:pPr>
      <w:r w:rsidRPr="00C67607">
        <w:rPr>
          <w:color w:val="000000" w:themeColor="text1"/>
        </w:rPr>
        <w:t>Then apply keep solution for the remaining collided MUSIM gaps</w:t>
      </w:r>
    </w:p>
    <w:p w:rsidR="00A96746" w:rsidRDefault="00A96746" w:rsidP="00A96746">
      <w:pPr>
        <w:rPr>
          <w:rFonts w:eastAsiaTheme="minorEastAsia"/>
          <w:i/>
          <w:color w:val="000000" w:themeColor="text1"/>
          <w:lang w:val="en-US"/>
        </w:rPr>
      </w:pPr>
      <w:r w:rsidRPr="003879CA">
        <w:rPr>
          <w:rFonts w:eastAsiaTheme="minorEastAsia"/>
          <w:i/>
          <w:color w:val="000000" w:themeColor="text1"/>
          <w:lang w:val="en-US"/>
        </w:rPr>
        <w:t>Recommendations</w:t>
      </w:r>
      <w:r>
        <w:rPr>
          <w:rFonts w:eastAsiaTheme="minorEastAsia"/>
          <w:i/>
          <w:color w:val="000000" w:themeColor="text1"/>
          <w:lang w:val="en-US"/>
        </w:rPr>
        <w:t>: Continue discussion. Combine with issue 2-3-3, close issue 2-3-3</w:t>
      </w:r>
    </w:p>
    <w:p w:rsidR="00A96746" w:rsidRPr="002342E2" w:rsidRDefault="00A96746" w:rsidP="00A96746">
      <w:pPr>
        <w:rPr>
          <w:rFonts w:eastAsia="Yu Mincho"/>
          <w:lang w:eastAsia="ja-JP"/>
        </w:rPr>
      </w:pPr>
      <w:r w:rsidRPr="002342E2">
        <w:rPr>
          <w:rFonts w:eastAsia="Yu Mincho" w:hint="eastAsia"/>
          <w:lang w:eastAsia="ja-JP"/>
        </w:rPr>
        <w:t>T</w:t>
      </w:r>
      <w:r w:rsidRPr="002342E2">
        <w:rPr>
          <w:rFonts w:eastAsia="Yu Mincho"/>
          <w:lang w:eastAsia="ja-JP"/>
        </w:rPr>
        <w:t xml:space="preserve">his issue has already been discussed a few </w:t>
      </w:r>
      <w:proofErr w:type="gramStart"/>
      <w:r w:rsidRPr="002342E2">
        <w:rPr>
          <w:rFonts w:eastAsia="Yu Mincho"/>
          <w:lang w:eastAsia="ja-JP"/>
        </w:rPr>
        <w:t>meeting</w:t>
      </w:r>
      <w:proofErr w:type="gramEnd"/>
      <w:r w:rsidRPr="002342E2">
        <w:rPr>
          <w:rFonts w:eastAsia="Yu Mincho"/>
          <w:lang w:eastAsia="ja-JP"/>
        </w:rPr>
        <w:t xml:space="preserve"> and for the priority based solutions, majority views is to use P1. The only amb</w:t>
      </w:r>
      <w:r w:rsidR="002342E2">
        <w:rPr>
          <w:rFonts w:eastAsia="Yu Mincho"/>
          <w:lang w:eastAsia="ja-JP"/>
        </w:rPr>
        <w:t>ig</w:t>
      </w:r>
      <w:r w:rsidRPr="002342E2">
        <w:rPr>
          <w:rFonts w:eastAsia="Yu Mincho"/>
          <w:lang w:eastAsia="ja-JP"/>
        </w:rPr>
        <w:t xml:space="preserve">uity is when “keep solution” is used what is the corresponding UE behavior. </w:t>
      </w:r>
    </w:p>
    <w:p w:rsidR="00A96746" w:rsidRPr="002342E2" w:rsidRDefault="00A96746" w:rsidP="00A96746">
      <w:pPr>
        <w:rPr>
          <w:rFonts w:eastAsia="Yu Mincho"/>
          <w:lang w:eastAsia="ja-JP"/>
        </w:rPr>
      </w:pPr>
      <w:r w:rsidRPr="002342E2">
        <w:rPr>
          <w:rFonts w:eastAsia="Yu Mincho" w:hint="eastAsia"/>
          <w:lang w:eastAsia="ja-JP"/>
        </w:rPr>
        <w:t>T</w:t>
      </w:r>
      <w:r w:rsidRPr="002342E2">
        <w:rPr>
          <w:rFonts w:eastAsia="Yu Mincho"/>
          <w:lang w:eastAsia="ja-JP"/>
        </w:rPr>
        <w:t xml:space="preserve">o our understanding there is no benefit when use “keep solution” to solve the collision between different MUSIM gaps however does not use it when these collided MUSIM gaps using “keep solution” collide with measurement gaps. </w:t>
      </w:r>
    </w:p>
    <w:p w:rsidR="00A96746" w:rsidRPr="002342E2" w:rsidRDefault="00A96746" w:rsidP="00A96746">
      <w:pPr>
        <w:rPr>
          <w:rFonts w:eastAsia="Yu Mincho"/>
          <w:b/>
          <w:lang w:eastAsia="ja-JP"/>
        </w:rPr>
      </w:pPr>
      <w:r w:rsidRPr="002342E2">
        <w:rPr>
          <w:rFonts w:eastAsia="Yu Mincho" w:hint="eastAsia"/>
          <w:b/>
          <w:lang w:eastAsia="ja-JP"/>
        </w:rPr>
        <w:t>P</w:t>
      </w:r>
      <w:r w:rsidRPr="002342E2">
        <w:rPr>
          <w:rFonts w:eastAsia="Yu Mincho"/>
          <w:b/>
          <w:lang w:eastAsia="ja-JP"/>
        </w:rPr>
        <w:t xml:space="preserve">roposal </w:t>
      </w:r>
      <w:r w:rsidR="002342E2" w:rsidRPr="002342E2">
        <w:rPr>
          <w:rFonts w:eastAsia="Yu Mincho"/>
          <w:b/>
          <w:lang w:eastAsia="ja-JP"/>
        </w:rPr>
        <w:t>5</w:t>
      </w:r>
      <w:r w:rsidRPr="002342E2">
        <w:rPr>
          <w:rFonts w:eastAsia="Yu Mincho"/>
          <w:b/>
          <w:lang w:eastAsia="ja-JP"/>
        </w:rPr>
        <w:t xml:space="preserve">: “keep solution” will </w:t>
      </w:r>
      <w:r w:rsidR="002342E2" w:rsidRPr="002342E2">
        <w:rPr>
          <w:rFonts w:eastAsia="Yu Mincho"/>
          <w:b/>
          <w:lang w:eastAsia="ja-JP"/>
        </w:rPr>
        <w:t xml:space="preserve">still </w:t>
      </w:r>
      <w:r w:rsidRPr="002342E2">
        <w:rPr>
          <w:rFonts w:eastAsia="Yu Mincho"/>
          <w:b/>
          <w:lang w:eastAsia="ja-JP"/>
        </w:rPr>
        <w:t xml:space="preserve">be used </w:t>
      </w:r>
      <w:r w:rsidR="002342E2" w:rsidRPr="002342E2">
        <w:rPr>
          <w:rFonts w:eastAsia="Yu Mincho"/>
          <w:b/>
          <w:lang w:eastAsia="ja-JP"/>
        </w:rPr>
        <w:t xml:space="preserve">among different collided periodic MUSIM gaps </w:t>
      </w:r>
      <w:r w:rsidRPr="002342E2">
        <w:rPr>
          <w:rFonts w:eastAsia="Yu Mincho"/>
          <w:b/>
          <w:lang w:eastAsia="ja-JP"/>
        </w:rPr>
        <w:t>when MUSIM gaps collided with Type-2 measuremen</w:t>
      </w:r>
      <w:r w:rsidR="002342E2" w:rsidRPr="002342E2">
        <w:rPr>
          <w:rFonts w:eastAsia="Yu Mincho"/>
          <w:b/>
          <w:lang w:eastAsia="ja-JP"/>
        </w:rPr>
        <w:t>t</w:t>
      </w:r>
      <w:r w:rsidRPr="002342E2">
        <w:rPr>
          <w:rFonts w:eastAsia="Yu Mincho"/>
          <w:b/>
          <w:lang w:eastAsia="ja-JP"/>
        </w:rPr>
        <w:t xml:space="preserve"> gaps. </w:t>
      </w:r>
    </w:p>
    <w:p w:rsidR="00A96746" w:rsidRDefault="00A96746" w:rsidP="00A96746">
      <w:pPr>
        <w:rPr>
          <w:rFonts w:eastAsia="Yu Mincho"/>
          <w:lang w:eastAsia="ja-JP"/>
        </w:rPr>
      </w:pPr>
      <w:r w:rsidRPr="002342E2">
        <w:rPr>
          <w:rFonts w:eastAsia="Yu Mincho" w:hint="eastAsia"/>
          <w:lang w:eastAsia="ja-JP"/>
        </w:rPr>
        <w:t>A</w:t>
      </w:r>
      <w:r w:rsidRPr="002342E2">
        <w:rPr>
          <w:rFonts w:eastAsia="Yu Mincho"/>
          <w:lang w:eastAsia="ja-JP"/>
        </w:rPr>
        <w:t>fter clarification how to handle with “keep solution”, it is straightforward to specify which gaps will be left when multiple gaps (including MUSIM gaps and Type-2 MG) collides</w:t>
      </w:r>
      <w:r w:rsidR="00605DF6">
        <w:rPr>
          <w:rFonts w:eastAsia="Yu Mincho"/>
          <w:lang w:eastAsia="ja-JP"/>
        </w:rPr>
        <w:t>.</w:t>
      </w:r>
    </w:p>
    <w:p w:rsidR="00530AA6" w:rsidRPr="002342E2" w:rsidRDefault="00530AA6" w:rsidP="00530AA6">
      <w:pPr>
        <w:jc w:val="both"/>
        <w:rPr>
          <w:rFonts w:eastAsia="Yu Mincho"/>
          <w:lang w:eastAsia="ja-JP"/>
        </w:rPr>
      </w:pPr>
      <w:r>
        <w:rPr>
          <w:rFonts w:eastAsia="Yu Mincho"/>
          <w:lang w:eastAsia="ja-JP"/>
        </w:rPr>
        <w:t>W</w:t>
      </w:r>
      <w:r w:rsidRPr="002342E2">
        <w:rPr>
          <w:rFonts w:eastAsia="Yu Mincho"/>
          <w:lang w:eastAsia="ja-JP"/>
        </w:rPr>
        <w:t xml:space="preserve">hen </w:t>
      </w:r>
      <w:proofErr w:type="gramStart"/>
      <w:r w:rsidRPr="002342E2">
        <w:rPr>
          <w:rFonts w:eastAsia="Yu Mincho"/>
          <w:lang w:eastAsia="ja-JP"/>
        </w:rPr>
        <w:t>priority based</w:t>
      </w:r>
      <w:proofErr w:type="gramEnd"/>
      <w:r w:rsidRPr="002342E2">
        <w:rPr>
          <w:rFonts w:eastAsia="Yu Mincho"/>
          <w:lang w:eastAsia="ja-JP"/>
        </w:rPr>
        <w:t xml:space="preserve"> solution is used to handle collision between different MUSIM gaps, when multiple periodic MUSIM gaps and Type-2 MGs collide, collisions between gaps are resolved sequentially in order of decreasing priority, starting with the gap that has the highest priority, only the gap with the highest priority will be left. For aperiodic gap, follow previous agreement, i.e., only aperiodic MUSIM gap will be left. </w:t>
      </w:r>
    </w:p>
    <w:p w:rsidR="00530AA6" w:rsidRDefault="00530AA6" w:rsidP="00530AA6">
      <w:pPr>
        <w:spacing w:after="120"/>
        <w:rPr>
          <w:b/>
          <w:color w:val="000000" w:themeColor="text1"/>
        </w:rPr>
      </w:pPr>
      <w:r w:rsidRPr="00BB47DA">
        <w:rPr>
          <w:b/>
          <w:color w:val="000000" w:themeColor="text1"/>
        </w:rPr>
        <w:t xml:space="preserve">Proposal 6: When only </w:t>
      </w:r>
      <w:proofErr w:type="gramStart"/>
      <w:r w:rsidRPr="00BB47DA">
        <w:rPr>
          <w:b/>
          <w:color w:val="000000" w:themeColor="text1"/>
        </w:rPr>
        <w:t>priority based</w:t>
      </w:r>
      <w:proofErr w:type="gramEnd"/>
      <w:r w:rsidRPr="00BB47DA">
        <w:rPr>
          <w:b/>
          <w:color w:val="000000" w:themeColor="text1"/>
        </w:rPr>
        <w:t xml:space="preserve"> solution is used and </w:t>
      </w:r>
      <w:r w:rsidRPr="006E2418">
        <w:rPr>
          <w:b/>
          <w:color w:val="000000" w:themeColor="text1"/>
        </w:rPr>
        <w:t>when number of colliding MGs is larger than 2,</w:t>
      </w:r>
      <w:r>
        <w:rPr>
          <w:b/>
          <w:color w:val="000000" w:themeColor="text1"/>
        </w:rPr>
        <w:t xml:space="preserve"> </w:t>
      </w:r>
      <w:r w:rsidRPr="00BB47DA">
        <w:rPr>
          <w:b/>
          <w:color w:val="000000" w:themeColor="text1"/>
        </w:rPr>
        <w:t>the gap with the highest priority will be kept and all other lower priority gaps are dropped</w:t>
      </w:r>
      <w:r>
        <w:rPr>
          <w:b/>
          <w:color w:val="000000" w:themeColor="text1"/>
        </w:rPr>
        <w:t xml:space="preserve">. </w:t>
      </w:r>
    </w:p>
    <w:p w:rsidR="00530AA6" w:rsidRPr="00BB47DA" w:rsidRDefault="00530AA6" w:rsidP="00530AA6">
      <w:pPr>
        <w:spacing w:after="120"/>
        <w:ind w:firstLine="284"/>
        <w:rPr>
          <w:b/>
          <w:color w:val="000000" w:themeColor="text1"/>
        </w:rPr>
      </w:pPr>
      <w:r>
        <w:rPr>
          <w:b/>
          <w:color w:val="000000" w:themeColor="text1"/>
        </w:rPr>
        <w:lastRenderedPageBreak/>
        <w:t>C</w:t>
      </w:r>
      <w:r w:rsidRPr="006E2418">
        <w:rPr>
          <w:b/>
          <w:color w:val="000000" w:themeColor="text1"/>
        </w:rPr>
        <w:t xml:space="preserve">ollisions between gaps are resolved sequentially in order of decreasing priority, starting with the gap that has the highest priority. </w:t>
      </w:r>
    </w:p>
    <w:p w:rsidR="00530AA6" w:rsidRDefault="00530AA6" w:rsidP="00A96746">
      <w:pPr>
        <w:rPr>
          <w:rFonts w:eastAsia="Yu Mincho"/>
          <w:lang w:eastAsia="ja-JP"/>
        </w:rPr>
      </w:pPr>
    </w:p>
    <w:p w:rsidR="00287C3E" w:rsidRDefault="00530AA6" w:rsidP="00971E7F">
      <w:pPr>
        <w:jc w:val="both"/>
        <w:rPr>
          <w:color w:val="000000" w:themeColor="text1"/>
        </w:rPr>
      </w:pPr>
      <w:r>
        <w:rPr>
          <w:color w:val="000000" w:themeColor="text1"/>
        </w:rPr>
        <w:t>For the scenario where “keep solution” is used for collision between different MUSIM gaps,</w:t>
      </w:r>
      <w:r w:rsidR="00287C3E">
        <w:rPr>
          <w:color w:val="000000" w:themeColor="text1"/>
        </w:rPr>
        <w:t xml:space="preserve"> the following agreements still apply</w:t>
      </w:r>
      <w:r w:rsidR="0025589F">
        <w:rPr>
          <w:color w:val="000000" w:themeColor="text1"/>
        </w:rPr>
        <w:t xml:space="preserve"> and some clarifications on </w:t>
      </w:r>
      <w:r w:rsidR="000D35FD">
        <w:rPr>
          <w:color w:val="000000" w:themeColor="text1"/>
        </w:rPr>
        <w:t xml:space="preserve">the impact of </w:t>
      </w:r>
      <w:r w:rsidR="0025589F">
        <w:rPr>
          <w:color w:val="000000" w:themeColor="text1"/>
        </w:rPr>
        <w:t>“keep solution” is needed.</w:t>
      </w:r>
    </w:p>
    <w:p w:rsidR="00287C3E" w:rsidRPr="00287C3E" w:rsidRDefault="00971E7F" w:rsidP="00287C3E">
      <w:pPr>
        <w:pStyle w:val="a3"/>
        <w:numPr>
          <w:ilvl w:val="0"/>
          <w:numId w:val="25"/>
        </w:numPr>
        <w:jc w:val="both"/>
        <w:rPr>
          <w:rFonts w:eastAsiaTheme="minorEastAsia"/>
          <w:color w:val="000000" w:themeColor="text1"/>
        </w:rPr>
      </w:pPr>
      <w:r w:rsidRPr="00287C3E">
        <w:rPr>
          <w:color w:val="000000" w:themeColor="text1"/>
        </w:rPr>
        <w:t xml:space="preserve">“Priority-based gap collision handling rule introduced in Rel-17 </w:t>
      </w:r>
      <w:proofErr w:type="spellStart"/>
      <w:r w:rsidRPr="00287C3E">
        <w:rPr>
          <w:color w:val="000000" w:themeColor="text1"/>
        </w:rPr>
        <w:t>MG_enh</w:t>
      </w:r>
      <w:proofErr w:type="spellEnd"/>
      <w:r w:rsidRPr="00287C3E">
        <w:rPr>
          <w:color w:val="000000" w:themeColor="text1"/>
        </w:rPr>
        <w:t xml:space="preserve"> WI is reused to solve collisions between MUSIM gap and Type -2 MG</w:t>
      </w:r>
      <w:r w:rsidRPr="00287C3E">
        <w:rPr>
          <w:rFonts w:eastAsiaTheme="minorEastAsia"/>
          <w:color w:val="000000" w:themeColor="text1"/>
        </w:rPr>
        <w:t xml:space="preserve">” [3]. </w:t>
      </w:r>
    </w:p>
    <w:p w:rsidR="00971E7F" w:rsidRPr="00287C3E" w:rsidRDefault="00971E7F" w:rsidP="00287C3E">
      <w:pPr>
        <w:pStyle w:val="a3"/>
        <w:numPr>
          <w:ilvl w:val="0"/>
          <w:numId w:val="25"/>
        </w:numPr>
        <w:jc w:val="both"/>
        <w:rPr>
          <w:rFonts w:eastAsiaTheme="minorEastAsia"/>
          <w:color w:val="000000" w:themeColor="text1"/>
        </w:rPr>
      </w:pPr>
      <w:r w:rsidRPr="00287C3E">
        <w:rPr>
          <w:rFonts w:eastAsiaTheme="minorEastAsia"/>
          <w:color w:val="000000" w:themeColor="text1"/>
        </w:rPr>
        <w:t>“</w:t>
      </w:r>
      <w:r w:rsidRPr="00287C3E">
        <w:rPr>
          <w:color w:val="000000" w:themeColor="text1"/>
        </w:rPr>
        <w:t xml:space="preserve">The priority level of MUSIM shall be configured to be comparable to priority level of other MGs; MUSIM gap and Type-2 gap cannot be configured with the same priority” [2]. </w:t>
      </w:r>
    </w:p>
    <w:p w:rsidR="0025589F" w:rsidRDefault="0025589F" w:rsidP="00971E7F">
      <w:pPr>
        <w:jc w:val="both"/>
        <w:rPr>
          <w:color w:val="000000" w:themeColor="text1"/>
        </w:rPr>
      </w:pPr>
    </w:p>
    <w:p w:rsidR="00971E7F" w:rsidRDefault="00E92F96" w:rsidP="00971E7F">
      <w:pPr>
        <w:jc w:val="both"/>
        <w:rPr>
          <w:color w:val="000000" w:themeColor="text1"/>
        </w:rPr>
      </w:pPr>
      <w:r>
        <w:rPr>
          <w:color w:val="000000" w:themeColor="text1"/>
        </w:rPr>
        <w:t>T</w:t>
      </w:r>
      <w:r w:rsidR="00971E7F">
        <w:rPr>
          <w:color w:val="000000" w:themeColor="text1"/>
        </w:rPr>
        <w:t>he</w:t>
      </w:r>
      <w:r w:rsidR="00971E7F" w:rsidRPr="001C7186">
        <w:rPr>
          <w:color w:val="000000" w:themeColor="text1"/>
        </w:rPr>
        <w:t xml:space="preserve"> scenario </w:t>
      </w:r>
      <w:r w:rsidR="00971E7F">
        <w:rPr>
          <w:color w:val="000000" w:themeColor="text1"/>
        </w:rPr>
        <w:t xml:space="preserve">where periodic MUSIM gaps with “keep solution” collides with a Type-2 </w:t>
      </w:r>
      <w:r w:rsidR="00971E7F">
        <w:rPr>
          <w:rFonts w:hint="eastAsia"/>
          <w:color w:val="000000" w:themeColor="text1"/>
        </w:rPr>
        <w:t>gap</w:t>
      </w:r>
      <w:r>
        <w:rPr>
          <w:color w:val="000000" w:themeColor="text1"/>
        </w:rPr>
        <w:t xml:space="preserve"> is illustrated in figure 1</w:t>
      </w:r>
      <w:r w:rsidR="00971E7F">
        <w:rPr>
          <w:color w:val="000000" w:themeColor="text1"/>
        </w:rPr>
        <w:t xml:space="preserve">, where 2 periodic MUSIM gaps and 1 Type-2 gap </w:t>
      </w:r>
      <w:r>
        <w:rPr>
          <w:color w:val="000000" w:themeColor="text1"/>
        </w:rPr>
        <w:t>exist.</w:t>
      </w:r>
      <w:r w:rsidR="00971E7F">
        <w:rPr>
          <w:color w:val="000000" w:themeColor="text1"/>
        </w:rPr>
        <w:t xml:space="preserve"> </w:t>
      </w:r>
      <w:r>
        <w:rPr>
          <w:color w:val="000000" w:themeColor="text1"/>
        </w:rPr>
        <w:t>A</w:t>
      </w:r>
      <w:r w:rsidR="00971E7F">
        <w:rPr>
          <w:color w:val="000000" w:themeColor="text1"/>
        </w:rPr>
        <w:t xml:space="preserve">t the </w:t>
      </w:r>
      <w:proofErr w:type="gramStart"/>
      <w:r w:rsidR="00971E7F">
        <w:rPr>
          <w:color w:val="000000" w:themeColor="text1"/>
        </w:rPr>
        <w:t>left hand</w:t>
      </w:r>
      <w:proofErr w:type="gramEnd"/>
      <w:r w:rsidR="00971E7F">
        <w:rPr>
          <w:color w:val="000000" w:themeColor="text1"/>
        </w:rPr>
        <w:t xml:space="preserve"> side of figure </w:t>
      </w:r>
      <w:r w:rsidR="00090B6E">
        <w:rPr>
          <w:color w:val="000000" w:themeColor="text1"/>
        </w:rPr>
        <w:t>1</w:t>
      </w:r>
      <w:r w:rsidR="00971E7F">
        <w:rPr>
          <w:color w:val="000000" w:themeColor="text1"/>
        </w:rPr>
        <w:t xml:space="preserve"> all 3 gaps are collided whereas at the right hand side of figure </w:t>
      </w:r>
      <w:r w:rsidR="00090B6E">
        <w:rPr>
          <w:color w:val="000000" w:themeColor="text1"/>
        </w:rPr>
        <w:t>1</w:t>
      </w:r>
      <w:r w:rsidR="00971E7F">
        <w:rPr>
          <w:color w:val="000000" w:themeColor="text1"/>
        </w:rPr>
        <w:t xml:space="preserve"> Type-2 gap 1 only collides with MUSIM gap 3</w:t>
      </w:r>
      <w:r w:rsidR="00090B6E">
        <w:rPr>
          <w:color w:val="000000" w:themeColor="text1"/>
        </w:rPr>
        <w:t xml:space="preserve">, MUSIM gap 2 and MUSIM gap3 collide and “keep solution” is used for them. </w:t>
      </w:r>
      <w:r w:rsidR="00971E7F">
        <w:rPr>
          <w:color w:val="000000" w:themeColor="text1"/>
        </w:rPr>
        <w:t xml:space="preserve"> </w:t>
      </w:r>
    </w:p>
    <w:p w:rsidR="00E92F96" w:rsidRDefault="00971E7F" w:rsidP="00971E7F">
      <w:pPr>
        <w:jc w:val="both"/>
        <w:rPr>
          <w:color w:val="000000" w:themeColor="text1"/>
        </w:rPr>
      </w:pPr>
      <w:r>
        <w:rPr>
          <w:color w:val="000000" w:themeColor="text1"/>
        </w:rPr>
        <w:t>Assuming the priority is P3&gt;P</w:t>
      </w:r>
      <w:r w:rsidR="00E92F96">
        <w:rPr>
          <w:color w:val="000000" w:themeColor="text1"/>
        </w:rPr>
        <w:t>1</w:t>
      </w:r>
      <w:r>
        <w:rPr>
          <w:color w:val="000000" w:themeColor="text1"/>
        </w:rPr>
        <w:t>&gt;P</w:t>
      </w:r>
      <w:r w:rsidR="00E92F96">
        <w:rPr>
          <w:color w:val="000000" w:themeColor="text1"/>
        </w:rPr>
        <w:t>2</w:t>
      </w:r>
      <w:r>
        <w:rPr>
          <w:color w:val="000000" w:themeColor="text1"/>
        </w:rPr>
        <w:t xml:space="preserve">, at the </w:t>
      </w:r>
      <w:proofErr w:type="gramStart"/>
      <w:r>
        <w:rPr>
          <w:color w:val="000000" w:themeColor="text1"/>
        </w:rPr>
        <w:t>left hand</w:t>
      </w:r>
      <w:proofErr w:type="gramEnd"/>
      <w:r>
        <w:rPr>
          <w:color w:val="000000" w:themeColor="text1"/>
        </w:rPr>
        <w:t xml:space="preserve"> side based on priority rule Type-2 gap 1 will be dropped</w:t>
      </w:r>
      <w:r w:rsidR="00E92F96">
        <w:rPr>
          <w:color w:val="000000" w:themeColor="text1"/>
        </w:rPr>
        <w:t xml:space="preserve"> since its priority is less than that of MUSIM gap 3. However</w:t>
      </w:r>
      <w:r>
        <w:rPr>
          <w:color w:val="000000" w:themeColor="text1"/>
        </w:rPr>
        <w:t xml:space="preserve"> </w:t>
      </w:r>
      <w:r w:rsidR="00E92F96">
        <w:rPr>
          <w:color w:val="000000" w:themeColor="text1"/>
        </w:rPr>
        <w:t xml:space="preserve">based on proposal 5, both MUSIM gap 2 and gap 3 will be kept even MUSIM gap 2’s priority is the lowest one among all collided gaps. </w:t>
      </w:r>
    </w:p>
    <w:p w:rsidR="005C7570" w:rsidRDefault="005C7570" w:rsidP="00971E7F">
      <w:pPr>
        <w:jc w:val="both"/>
        <w:rPr>
          <w:color w:val="000000" w:themeColor="text1"/>
        </w:rPr>
      </w:pPr>
      <w:r>
        <w:rPr>
          <w:color w:val="000000" w:themeColor="text1"/>
        </w:rPr>
        <w:t xml:space="preserve">On the other hand if the priority is P1&gt;P3&gt;P2 or P1&gt;P2&gt;P3, then only the gap 1 (Type-2) will be left and MUSIM gap 2 and MUSIM gap 3 will be dropped. </w:t>
      </w:r>
    </w:p>
    <w:p w:rsidR="00971E7F" w:rsidRDefault="00971E7F" w:rsidP="00971E7F">
      <w:pPr>
        <w:jc w:val="both"/>
        <w:rPr>
          <w:color w:val="000000" w:themeColor="text1"/>
        </w:rPr>
      </w:pPr>
      <w:r w:rsidRPr="00EB2B62">
        <w:rPr>
          <w:noProof/>
          <w:color w:val="000000" w:themeColor="text1"/>
        </w:rPr>
        <mc:AlternateContent>
          <mc:Choice Requires="wps">
            <w:drawing>
              <wp:anchor distT="0" distB="0" distL="114300" distR="114300" simplePos="0" relativeHeight="251701248" behindDoc="0" locked="0" layoutInCell="1" allowOverlap="1" wp14:anchorId="1FA3B35B" wp14:editId="66246A6C">
                <wp:simplePos x="0" y="0"/>
                <wp:positionH relativeFrom="column">
                  <wp:posOffset>3476625</wp:posOffset>
                </wp:positionH>
                <wp:positionV relativeFrom="paragraph">
                  <wp:posOffset>108585</wp:posOffset>
                </wp:positionV>
                <wp:extent cx="980440" cy="325120"/>
                <wp:effectExtent l="0" t="0" r="10160" b="1778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971E7F" w:rsidRPr="0069753E" w:rsidRDefault="00971E7F" w:rsidP="00971E7F">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3B35B" id="矩形 12" o:spid="_x0000_s1026" style="position:absolute;left:0;text-align:left;margin-left:273.75pt;margin-top:8.55pt;width:77.2pt;height:25.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">
                <v:textbo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971E7F" w:rsidRPr="0069753E" w:rsidRDefault="00971E7F" w:rsidP="00971E7F">
                      <w:pPr>
                        <w:spacing w:after="0"/>
                        <w:rPr>
                          <w:color w:val="000000"/>
                          <w:sz w:val="14"/>
                        </w:rPr>
                      </w:pPr>
                      <w:r>
                        <w:rPr>
                          <w:color w:val="000000"/>
                          <w:sz w:val="14"/>
                        </w:rPr>
                        <w:t>Keep solution</w:t>
                      </w:r>
                    </w:p>
                  </w:txbxContent>
                </v:textbox>
              </v:rect>
            </w:pict>
          </mc:Fallback>
        </mc:AlternateContent>
      </w:r>
      <w:r w:rsidRPr="007067E1">
        <w:rPr>
          <w:noProof/>
          <w:color w:val="000000" w:themeColor="text1"/>
        </w:rPr>
        <mc:AlternateContent>
          <mc:Choice Requires="wps">
            <w:drawing>
              <wp:anchor distT="0" distB="0" distL="114300" distR="114300" simplePos="0" relativeHeight="251698176" behindDoc="0" locked="0" layoutInCell="1" allowOverlap="1" wp14:anchorId="1E138C33" wp14:editId="6EF647A2">
                <wp:simplePos x="0" y="0"/>
                <wp:positionH relativeFrom="column">
                  <wp:posOffset>484505</wp:posOffset>
                </wp:positionH>
                <wp:positionV relativeFrom="paragraph">
                  <wp:posOffset>156210</wp:posOffset>
                </wp:positionV>
                <wp:extent cx="980440" cy="325120"/>
                <wp:effectExtent l="0" t="0" r="10160" b="1778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971E7F" w:rsidRPr="0069753E" w:rsidRDefault="00971E7F" w:rsidP="00971E7F">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38C33" id="矩形 13" o:spid="_x0000_s1027" style="position:absolute;left:0;text-align:left;margin-left:38.15pt;margin-top:12.3pt;width:77.2pt;height:25.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">
                <v:textbo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3 P3</w:t>
                      </w:r>
                    </w:p>
                    <w:p w:rsidR="00971E7F" w:rsidRPr="0069753E" w:rsidRDefault="00971E7F" w:rsidP="00971E7F">
                      <w:pPr>
                        <w:spacing w:after="0"/>
                        <w:rPr>
                          <w:color w:val="000000"/>
                          <w:sz w:val="14"/>
                        </w:rPr>
                      </w:pPr>
                      <w:r>
                        <w:rPr>
                          <w:color w:val="000000"/>
                          <w:sz w:val="14"/>
                        </w:rPr>
                        <w:t>Keep solution</w:t>
                      </w:r>
                    </w:p>
                  </w:txbxContent>
                </v:textbox>
              </v:rect>
            </w:pict>
          </mc:Fallback>
        </mc:AlternateContent>
      </w:r>
    </w:p>
    <w:p w:rsidR="00971E7F" w:rsidRDefault="00971E7F" w:rsidP="00971E7F">
      <w:pPr>
        <w:jc w:val="both"/>
        <w:rPr>
          <w:color w:val="000000" w:themeColor="text1"/>
        </w:rPr>
      </w:pPr>
    </w:p>
    <w:p w:rsidR="00971E7F" w:rsidRDefault="00971E7F" w:rsidP="00971E7F">
      <w:pPr>
        <w:jc w:val="both"/>
        <w:rPr>
          <w:color w:val="000000" w:themeColor="text1"/>
        </w:rPr>
      </w:pPr>
      <w:r w:rsidRPr="00EB2B62">
        <w:rPr>
          <w:noProof/>
          <w:color w:val="000000" w:themeColor="text1"/>
        </w:rPr>
        <mc:AlternateContent>
          <mc:Choice Requires="wps">
            <w:drawing>
              <wp:anchor distT="0" distB="0" distL="114300" distR="114300" simplePos="0" relativeHeight="251703296" behindDoc="0" locked="0" layoutInCell="1" allowOverlap="1" wp14:anchorId="7926FA26" wp14:editId="67577E03">
                <wp:simplePos x="0" y="0"/>
                <wp:positionH relativeFrom="column">
                  <wp:posOffset>4353560</wp:posOffset>
                </wp:positionH>
                <wp:positionV relativeFrom="paragraph">
                  <wp:posOffset>158750</wp:posOffset>
                </wp:positionV>
                <wp:extent cx="980440" cy="325120"/>
                <wp:effectExtent l="0" t="0" r="10160" b="1778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971E7F" w:rsidRPr="0069753E" w:rsidRDefault="00971E7F" w:rsidP="00971E7F">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6FA26" id="矩形 14" o:spid="_x0000_s1028" style="position:absolute;left:0;text-align:left;margin-left:342.8pt;margin-top:12.5pt;width:77.2pt;height:25.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">
                <v:textbo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971E7F" w:rsidRPr="0069753E" w:rsidRDefault="00971E7F" w:rsidP="00971E7F">
                      <w:pPr>
                        <w:spacing w:after="0"/>
                        <w:rPr>
                          <w:color w:val="000000"/>
                          <w:sz w:val="14"/>
                        </w:rPr>
                      </w:pPr>
                      <w:r>
                        <w:rPr>
                          <w:color w:val="000000"/>
                          <w:sz w:val="14"/>
                        </w:rPr>
                        <w:t>Keep solution</w:t>
                      </w:r>
                    </w:p>
                  </w:txbxContent>
                </v:textbox>
              </v:rect>
            </w:pict>
          </mc:Fallback>
        </mc:AlternateContent>
      </w:r>
      <w:r w:rsidRPr="007067E1">
        <w:rPr>
          <w:noProof/>
          <w:color w:val="000000" w:themeColor="text1"/>
        </w:rPr>
        <mc:AlternateContent>
          <mc:Choice Requires="wps">
            <w:drawing>
              <wp:anchor distT="0" distB="0" distL="114300" distR="114300" simplePos="0" relativeHeight="251700224" behindDoc="0" locked="0" layoutInCell="1" allowOverlap="1" wp14:anchorId="228A1CD2" wp14:editId="27807510">
                <wp:simplePos x="0" y="0"/>
                <wp:positionH relativeFrom="column">
                  <wp:posOffset>1066800</wp:posOffset>
                </wp:positionH>
                <wp:positionV relativeFrom="paragraph">
                  <wp:posOffset>211455</wp:posOffset>
                </wp:positionV>
                <wp:extent cx="980440" cy="325120"/>
                <wp:effectExtent l="0" t="0" r="10160" b="1778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0440" cy="325120"/>
                        </a:xfrm>
                        <a:prstGeom prst="rect">
                          <a:avLst/>
                        </a:prstGeom>
                        <a:solidFill>
                          <a:srgbClr val="FFFFFF"/>
                        </a:solidFill>
                        <a:ln w="9525">
                          <a:solidFill>
                            <a:srgbClr val="000000"/>
                          </a:solidFill>
                          <a:miter lim="800000"/>
                          <a:headEnd/>
                          <a:tailEnd/>
                        </a:ln>
                      </wps:spPr>
                      <wps:txb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971E7F" w:rsidRPr="0069753E" w:rsidRDefault="00971E7F" w:rsidP="00971E7F">
                            <w:pPr>
                              <w:spacing w:after="0"/>
                              <w:rPr>
                                <w:color w:val="000000"/>
                                <w:sz w:val="14"/>
                              </w:rPr>
                            </w:pPr>
                            <w:r>
                              <w:rPr>
                                <w:color w:val="000000"/>
                                <w:sz w:val="14"/>
                              </w:rPr>
                              <w:t>Keep solution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A1CD2" id="矩形 15" o:spid="_x0000_s1029" style="position:absolute;left:0;text-align:left;margin-left:84pt;margin-top:16.65pt;width:77.2pt;height:25.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">
                <v:textbox>
                  <w:txbxContent>
                    <w:p w:rsidR="00971E7F" w:rsidRDefault="00971E7F" w:rsidP="00971E7F">
                      <w:pPr>
                        <w:spacing w:after="0"/>
                        <w:rPr>
                          <w:color w:val="000000"/>
                          <w:sz w:val="14"/>
                        </w:rPr>
                      </w:pPr>
                      <w:r>
                        <w:rPr>
                          <w:color w:val="000000"/>
                          <w:sz w:val="14"/>
                        </w:rPr>
                        <w:t xml:space="preserve">MUSIM </w:t>
                      </w:r>
                      <w:r w:rsidRPr="0069753E">
                        <w:rPr>
                          <w:color w:val="000000"/>
                          <w:sz w:val="14"/>
                        </w:rPr>
                        <w:t xml:space="preserve">Gap </w:t>
                      </w:r>
                      <w:r>
                        <w:rPr>
                          <w:color w:val="000000"/>
                          <w:sz w:val="14"/>
                        </w:rPr>
                        <w:t>2 P2</w:t>
                      </w:r>
                    </w:p>
                    <w:p w:rsidR="00971E7F" w:rsidRPr="0069753E" w:rsidRDefault="00971E7F" w:rsidP="00971E7F">
                      <w:pPr>
                        <w:spacing w:after="0"/>
                        <w:rPr>
                          <w:color w:val="000000"/>
                          <w:sz w:val="14"/>
                        </w:rPr>
                      </w:pPr>
                      <w:r>
                        <w:rPr>
                          <w:color w:val="000000"/>
                          <w:sz w:val="14"/>
                        </w:rPr>
                        <w:t>Keep solution</w:t>
                      </w:r>
                    </w:p>
                  </w:txbxContent>
                </v:textbox>
              </v:rect>
            </w:pict>
          </mc:Fallback>
        </mc:AlternateContent>
      </w:r>
    </w:p>
    <w:p w:rsidR="00971E7F" w:rsidRDefault="00971E7F" w:rsidP="00971E7F">
      <w:pPr>
        <w:jc w:val="both"/>
        <w:rPr>
          <w:color w:val="000000" w:themeColor="text1"/>
        </w:rPr>
      </w:pPr>
    </w:p>
    <w:p w:rsidR="00971E7F" w:rsidRDefault="00971E7F" w:rsidP="00971E7F">
      <w:pPr>
        <w:rPr>
          <w:lang w:val="en-US" w:eastAsia="ko-KR"/>
        </w:rPr>
      </w:pPr>
      <w:r w:rsidRPr="00EB2B62">
        <w:rPr>
          <w:noProof/>
          <w:color w:val="000000" w:themeColor="text1"/>
        </w:rPr>
        <mc:AlternateContent>
          <mc:Choice Requires="wps">
            <w:drawing>
              <wp:anchor distT="0" distB="0" distL="114300" distR="114300" simplePos="0" relativeHeight="251702272" behindDoc="0" locked="0" layoutInCell="1" allowOverlap="1" wp14:anchorId="0617B950" wp14:editId="572CE503">
                <wp:simplePos x="0" y="0"/>
                <wp:positionH relativeFrom="column">
                  <wp:posOffset>2895600</wp:posOffset>
                </wp:positionH>
                <wp:positionV relativeFrom="paragraph">
                  <wp:posOffset>194945</wp:posOffset>
                </wp:positionV>
                <wp:extent cx="1005840" cy="216535"/>
                <wp:effectExtent l="0" t="0" r="22860" b="12065"/>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971E7F" w:rsidRPr="0069753E" w:rsidRDefault="00971E7F" w:rsidP="00971E7F">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7B950" id="矩形 16" o:spid="_x0000_s1030" style="position:absolute;margin-left:228pt;margin-top:15.35pt;width:79.2pt;height:17.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">
                <v:textbox>
                  <w:txbxContent>
                    <w:p w:rsidR="00971E7F" w:rsidRPr="0069753E" w:rsidRDefault="00971E7F" w:rsidP="00971E7F">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v:textbox>
              </v:rect>
            </w:pict>
          </mc:Fallback>
        </mc:AlternateContent>
      </w:r>
    </w:p>
    <w:p w:rsidR="00971E7F" w:rsidRDefault="00971E7F" w:rsidP="00971E7F">
      <w:pPr>
        <w:rPr>
          <w:lang w:val="en-US" w:eastAsia="ko-KR"/>
        </w:rPr>
      </w:pPr>
      <w:r w:rsidRPr="007067E1">
        <w:rPr>
          <w:noProof/>
          <w:color w:val="000000" w:themeColor="text1"/>
        </w:rPr>
        <mc:AlternateContent>
          <mc:Choice Requires="wps">
            <w:drawing>
              <wp:anchor distT="0" distB="0" distL="114300" distR="114300" simplePos="0" relativeHeight="251699200" behindDoc="0" locked="0" layoutInCell="1" allowOverlap="1" wp14:anchorId="705A91B5" wp14:editId="5D94C2FD">
                <wp:simplePos x="0" y="0"/>
                <wp:positionH relativeFrom="column">
                  <wp:posOffset>274320</wp:posOffset>
                </wp:positionH>
                <wp:positionV relativeFrom="paragraph">
                  <wp:posOffset>2540</wp:posOffset>
                </wp:positionV>
                <wp:extent cx="1005840" cy="216535"/>
                <wp:effectExtent l="0" t="0" r="22860" b="12065"/>
                <wp:wrapNone/>
                <wp:docPr id="18"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216535"/>
                        </a:xfrm>
                        <a:prstGeom prst="rect">
                          <a:avLst/>
                        </a:prstGeom>
                        <a:solidFill>
                          <a:srgbClr val="FFFFFF"/>
                        </a:solidFill>
                        <a:ln w="9525">
                          <a:solidFill>
                            <a:srgbClr val="000000"/>
                          </a:solidFill>
                          <a:miter lim="800000"/>
                          <a:headEnd/>
                          <a:tailEnd/>
                        </a:ln>
                      </wps:spPr>
                      <wps:txbx>
                        <w:txbxContent>
                          <w:p w:rsidR="00971E7F" w:rsidRPr="0069753E" w:rsidRDefault="00971E7F" w:rsidP="00971E7F">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A91B5" id="矩形 18" o:spid="_x0000_s1031" style="position:absolute;margin-left:21.6pt;margin-top:.2pt;width:79.2pt;height:17.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">
                <v:textbox>
                  <w:txbxContent>
                    <w:p w:rsidR="00971E7F" w:rsidRPr="0069753E" w:rsidRDefault="00971E7F" w:rsidP="00971E7F">
                      <w:pPr>
                        <w:rPr>
                          <w:color w:val="000000"/>
                          <w:sz w:val="14"/>
                        </w:rPr>
                      </w:pPr>
                      <w:r w:rsidRPr="0069753E">
                        <w:rPr>
                          <w:color w:val="000000"/>
                          <w:sz w:val="14"/>
                        </w:rPr>
                        <w:t xml:space="preserve">  </w:t>
                      </w:r>
                      <w:r>
                        <w:rPr>
                          <w:color w:val="000000"/>
                          <w:sz w:val="14"/>
                        </w:rPr>
                        <w:t xml:space="preserve">Type-2 </w:t>
                      </w:r>
                      <w:r w:rsidRPr="0069753E">
                        <w:rPr>
                          <w:color w:val="000000"/>
                          <w:sz w:val="14"/>
                        </w:rPr>
                        <w:t xml:space="preserve">Gap </w:t>
                      </w:r>
                      <w:r>
                        <w:rPr>
                          <w:color w:val="000000"/>
                          <w:sz w:val="14"/>
                        </w:rPr>
                        <w:t>1 P1</w:t>
                      </w:r>
                    </w:p>
                  </w:txbxContent>
                </v:textbox>
              </v:rect>
            </w:pict>
          </mc:Fallback>
        </mc:AlternateContent>
      </w:r>
    </w:p>
    <w:p w:rsidR="00971E7F" w:rsidRDefault="00971E7F" w:rsidP="00971E7F">
      <w:pPr>
        <w:rPr>
          <w:lang w:val="en-US" w:eastAsia="ko-KR"/>
        </w:rPr>
      </w:pPr>
    </w:p>
    <w:p w:rsidR="00971E7F" w:rsidRPr="00FB7F63" w:rsidRDefault="00971E7F" w:rsidP="00971E7F">
      <w:pPr>
        <w:jc w:val="center"/>
        <w:rPr>
          <w:lang w:val="en-US" w:eastAsia="ko-KR"/>
        </w:rPr>
      </w:pPr>
      <w:r w:rsidRPr="00FB7F63">
        <w:rPr>
          <w:lang w:val="en-US" w:eastAsia="ko-KR"/>
        </w:rPr>
        <w:t>Figur</w:t>
      </w:r>
      <w:r>
        <w:rPr>
          <w:lang w:val="en-US" w:eastAsia="ko-KR"/>
        </w:rPr>
        <w:t>e</w:t>
      </w:r>
      <w:r w:rsidRPr="00FB7F63">
        <w:rPr>
          <w:lang w:val="en-US" w:eastAsia="ko-KR"/>
        </w:rPr>
        <w:t xml:space="preserve"> </w:t>
      </w:r>
      <w:r>
        <w:rPr>
          <w:lang w:val="en-US" w:eastAsia="ko-KR"/>
        </w:rPr>
        <w:t>1</w:t>
      </w:r>
      <w:r w:rsidRPr="00FB7F63">
        <w:rPr>
          <w:lang w:val="en-US" w:eastAsia="ko-KR"/>
        </w:rPr>
        <w:t xml:space="preserve"> Gap collision handling </w:t>
      </w:r>
      <w:r>
        <w:rPr>
          <w:lang w:val="en-US" w:eastAsia="ko-KR"/>
        </w:rPr>
        <w:t xml:space="preserve">between MUSIM gaps and Type-2 MG </w:t>
      </w:r>
      <w:r w:rsidRPr="00FB7F63">
        <w:rPr>
          <w:lang w:val="en-US" w:eastAsia="ko-KR"/>
        </w:rPr>
        <w:t>when “keep solution”</w:t>
      </w:r>
      <w:r>
        <w:rPr>
          <w:lang w:val="en-US" w:eastAsia="ko-KR"/>
        </w:rPr>
        <w:t xml:space="preserve"> </w:t>
      </w:r>
      <w:r>
        <w:rPr>
          <w:rFonts w:hint="eastAsia"/>
          <w:lang w:val="en-US"/>
        </w:rPr>
        <w:t>i</w:t>
      </w:r>
      <w:r>
        <w:rPr>
          <w:lang w:val="en-US"/>
        </w:rPr>
        <w:t>s indicated by extra bits</w:t>
      </w:r>
    </w:p>
    <w:p w:rsidR="00971E7F" w:rsidRDefault="00971E7F" w:rsidP="00971E7F">
      <w:pPr>
        <w:jc w:val="both"/>
        <w:rPr>
          <w:lang w:val="en-US" w:eastAsia="ko-KR"/>
        </w:rPr>
      </w:pPr>
      <w:r>
        <w:rPr>
          <w:lang w:val="en-US" w:eastAsia="ko-KR"/>
        </w:rPr>
        <w:t xml:space="preserve">On the </w:t>
      </w:r>
      <w:proofErr w:type="gramStart"/>
      <w:r>
        <w:rPr>
          <w:lang w:val="en-US" w:eastAsia="ko-KR"/>
        </w:rPr>
        <w:t>right hand</w:t>
      </w:r>
      <w:proofErr w:type="gramEnd"/>
      <w:r>
        <w:rPr>
          <w:lang w:val="en-US" w:eastAsia="ko-KR"/>
        </w:rPr>
        <w:t xml:space="preserve"> side of figure </w:t>
      </w:r>
      <w:r w:rsidR="00065F75">
        <w:rPr>
          <w:lang w:val="en-US" w:eastAsia="ko-KR"/>
        </w:rPr>
        <w:t>1</w:t>
      </w:r>
      <w:r>
        <w:rPr>
          <w:lang w:val="en-US" w:eastAsia="ko-KR"/>
        </w:rPr>
        <w:t xml:space="preserve">, since gap 1 does not collide with gap 2, if P3&gt;P1, then gap 1 will be dropped and gap 3 and gap 2 will still follow “keep solution”. If P1&gt;P3, then gap 3 will be dropped and gap 1 and gap 2 will be left. </w:t>
      </w:r>
    </w:p>
    <w:p w:rsidR="00A96746" w:rsidRPr="002342E2" w:rsidRDefault="005C7570" w:rsidP="00A96746">
      <w:pPr>
        <w:rPr>
          <w:rFonts w:eastAsia="Yu Mincho"/>
          <w:lang w:eastAsia="ja-JP"/>
        </w:rPr>
      </w:pPr>
      <w:r>
        <w:rPr>
          <w:rFonts w:eastAsia="Yu Mincho"/>
          <w:lang w:eastAsia="ja-JP"/>
        </w:rPr>
        <w:t>Therefore w</w:t>
      </w:r>
      <w:r w:rsidR="00A96746" w:rsidRPr="002342E2">
        <w:rPr>
          <w:rFonts w:eastAsia="Yu Mincho"/>
          <w:lang w:eastAsia="ja-JP"/>
        </w:rPr>
        <w:t xml:space="preserve">hen “keep solution” is used to handle collision between different MUSIM gaps, when multiple periodic MUSIM gaps and Type-2 MGs collide, if the highest priority of MUSIM gaps using “keep solution” is not the highest priority among all collided gaps (including periodic MUSIM gaps and Type-2 gaps), only the gap with the highest priority will be </w:t>
      </w:r>
      <w:r w:rsidR="00D86489">
        <w:rPr>
          <w:rFonts w:eastAsia="Yu Mincho"/>
          <w:lang w:eastAsia="ja-JP"/>
        </w:rPr>
        <w:t>kept</w:t>
      </w:r>
      <w:r w:rsidR="00A96746" w:rsidRPr="002342E2">
        <w:rPr>
          <w:rFonts w:eastAsia="Yu Mincho"/>
          <w:lang w:eastAsia="ja-JP"/>
        </w:rPr>
        <w:t xml:space="preserve">. </w:t>
      </w:r>
    </w:p>
    <w:p w:rsidR="00A96746" w:rsidRPr="002342E2" w:rsidRDefault="00A96746" w:rsidP="00A96746">
      <w:pPr>
        <w:rPr>
          <w:rFonts w:eastAsia="Yu Mincho"/>
          <w:lang w:eastAsia="ja-JP"/>
        </w:rPr>
      </w:pPr>
      <w:r w:rsidRPr="002342E2">
        <w:rPr>
          <w:rFonts w:eastAsia="Yu Mincho"/>
          <w:lang w:eastAsia="ja-JP"/>
        </w:rPr>
        <w:t>If the highest priority of one of MUSIM gaps using “keep solution” is the highest priority among all collided gaps (including periodic MUSIM gaps and Type-2 gaps), the all collided MUSIM gaps using “keep solution” will be left.</w:t>
      </w:r>
    </w:p>
    <w:p w:rsidR="00125EF6" w:rsidRPr="005A0D74" w:rsidRDefault="00125EF6" w:rsidP="00125EF6">
      <w:pPr>
        <w:spacing w:after="0"/>
        <w:rPr>
          <w:rFonts w:eastAsia="Yu Mincho"/>
          <w:b/>
          <w:lang w:eastAsia="ja-JP"/>
        </w:rPr>
      </w:pPr>
      <w:r w:rsidRPr="005A0D74">
        <w:rPr>
          <w:rFonts w:eastAsia="Yu Mincho"/>
          <w:b/>
          <w:lang w:eastAsia="ja-JP"/>
        </w:rPr>
        <w:t xml:space="preserve">Proposal 7: When “keep solution” is used to handle collision between different MUSIM gaps, when multiple periodic MUSIM gaps and Type-2 MGs collide, </w:t>
      </w:r>
    </w:p>
    <w:p w:rsidR="00125EF6" w:rsidRPr="005A0D74" w:rsidRDefault="00125EF6" w:rsidP="00125EF6">
      <w:pPr>
        <w:spacing w:after="0"/>
        <w:ind w:firstLine="284"/>
        <w:rPr>
          <w:rFonts w:eastAsia="Yu Mincho"/>
          <w:b/>
          <w:lang w:eastAsia="ja-JP"/>
        </w:rPr>
      </w:pPr>
      <w:r w:rsidRPr="005A0D74">
        <w:rPr>
          <w:rFonts w:eastAsia="Yu Mincho"/>
          <w:b/>
          <w:lang w:eastAsia="ja-JP"/>
        </w:rPr>
        <w:t xml:space="preserve">If the highest priority of MUSIM gaps using “keep solution” is not the highest priority among all collided gaps (including periodic MUSIM gaps and Type-2 gaps), only the gap with the highest priority will be kept. </w:t>
      </w:r>
    </w:p>
    <w:p w:rsidR="00125EF6" w:rsidRPr="005A0D74" w:rsidRDefault="00125EF6" w:rsidP="00125EF6">
      <w:pPr>
        <w:ind w:firstLine="284"/>
        <w:rPr>
          <w:rFonts w:eastAsia="Yu Mincho"/>
          <w:b/>
          <w:lang w:eastAsia="ja-JP"/>
        </w:rPr>
      </w:pPr>
      <w:r w:rsidRPr="005A0D74">
        <w:rPr>
          <w:rFonts w:eastAsia="Yu Mincho"/>
          <w:b/>
          <w:lang w:eastAsia="ja-JP"/>
        </w:rPr>
        <w:t>If the highest priority of one of MUSIM gaps using “keep solution” is the highest priority among all collided gaps (including periodic MUSIM gaps and Type-2 gaps), the all collided MUSIM gaps will be left</w:t>
      </w:r>
      <w:r w:rsidR="005A0D74" w:rsidRPr="005A0D74">
        <w:rPr>
          <w:rFonts w:eastAsia="Yu Mincho"/>
          <w:b/>
          <w:lang w:eastAsia="ja-JP"/>
        </w:rPr>
        <w:t xml:space="preserve"> and other gaps will be dropped.</w:t>
      </w:r>
    </w:p>
    <w:p w:rsidR="00125EF6" w:rsidRPr="002342E2" w:rsidRDefault="00125EF6" w:rsidP="00125EF6">
      <w:pPr>
        <w:spacing w:after="0"/>
        <w:ind w:firstLine="284"/>
        <w:rPr>
          <w:rFonts w:eastAsia="Yu Mincho"/>
          <w:lang w:eastAsia="ja-JP"/>
        </w:rPr>
      </w:pPr>
    </w:p>
    <w:p w:rsidR="00A96746" w:rsidRPr="00A96746" w:rsidRDefault="00A96746" w:rsidP="004E54B0">
      <w:pPr>
        <w:rPr>
          <w:b/>
          <w:color w:val="000000" w:themeColor="text1"/>
          <w:u w:val="single"/>
          <w:lang w:val="en-US" w:eastAsia="ko-KR"/>
        </w:rPr>
      </w:pPr>
    </w:p>
    <w:p w:rsidR="00C951B4" w:rsidRPr="00751923" w:rsidRDefault="00C951B4" w:rsidP="00751923">
      <w:pPr>
        <w:jc w:val="both"/>
        <w:rPr>
          <w:b/>
          <w:color w:val="000000" w:themeColor="text1"/>
        </w:rPr>
      </w:pPr>
      <w:r w:rsidRPr="00751923">
        <w:rPr>
          <w:b/>
          <w:color w:val="000000" w:themeColor="text1"/>
        </w:rPr>
        <w:t xml:space="preserve"> </w:t>
      </w:r>
    </w:p>
    <w:p w:rsidR="00463376" w:rsidRDefault="00463376" w:rsidP="00463376">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rsidR="00463376" w:rsidRDefault="00463376" w:rsidP="00463376">
      <w:pPr>
        <w:pStyle w:val="a3"/>
        <w:numPr>
          <w:ilvl w:val="0"/>
          <w:numId w:val="23"/>
        </w:numPr>
        <w:ind w:left="720"/>
        <w:rPr>
          <w:color w:val="000000" w:themeColor="text1"/>
        </w:rPr>
      </w:pPr>
      <w:r>
        <w:rPr>
          <w:color w:val="000000" w:themeColor="text1"/>
        </w:rPr>
        <w:t>Proposals</w:t>
      </w:r>
    </w:p>
    <w:p w:rsidR="00463376" w:rsidRDefault="00463376" w:rsidP="00463376">
      <w:pPr>
        <w:pStyle w:val="a3"/>
        <w:numPr>
          <w:ilvl w:val="1"/>
          <w:numId w:val="23"/>
        </w:numPr>
        <w:ind w:left="1440"/>
        <w:rPr>
          <w:color w:val="000000" w:themeColor="text1"/>
        </w:rPr>
      </w:pPr>
      <w:r>
        <w:rPr>
          <w:color w:val="000000" w:themeColor="text1"/>
        </w:rPr>
        <w:t xml:space="preserve">P1: When a MUSIM gap collides with a legacy MG, requirements shall not apply if any one of the collided gaps is not assigned a priority. (Apple </w:t>
      </w:r>
      <w:proofErr w:type="spellStart"/>
      <w:r>
        <w:rPr>
          <w:color w:val="000000" w:themeColor="text1"/>
        </w:rPr>
        <w:t>xiaomi</w:t>
      </w:r>
      <w:proofErr w:type="spellEnd"/>
      <w:r>
        <w:rPr>
          <w:color w:val="000000" w:themeColor="text1"/>
        </w:rPr>
        <w:t xml:space="preserve"> vivo </w:t>
      </w:r>
      <w:proofErr w:type="spellStart"/>
      <w:r>
        <w:rPr>
          <w:color w:val="000000" w:themeColor="text1"/>
        </w:rPr>
        <w:t>oppo</w:t>
      </w:r>
      <w:proofErr w:type="spellEnd"/>
      <w:r>
        <w:rPr>
          <w:color w:val="000000" w:themeColor="text1"/>
        </w:rPr>
        <w:t>)</w:t>
      </w:r>
    </w:p>
    <w:p w:rsidR="00463376" w:rsidRDefault="00463376" w:rsidP="00463376">
      <w:pPr>
        <w:pStyle w:val="a3"/>
        <w:numPr>
          <w:ilvl w:val="1"/>
          <w:numId w:val="23"/>
        </w:numPr>
        <w:ind w:left="1440"/>
        <w:rPr>
          <w:color w:val="000000" w:themeColor="text1"/>
        </w:rPr>
      </w:pPr>
      <w:r>
        <w:rPr>
          <w:color w:val="000000" w:themeColor="text1"/>
        </w:rPr>
        <w:t>P2: MUSIM gaps are assumed to have higher priority than a Type-1 MG. (Qualcomm vivo)</w:t>
      </w:r>
    </w:p>
    <w:p w:rsidR="00463376" w:rsidRDefault="00463376" w:rsidP="00463376">
      <w:pPr>
        <w:pStyle w:val="a3"/>
        <w:numPr>
          <w:ilvl w:val="1"/>
          <w:numId w:val="23"/>
        </w:numPr>
        <w:ind w:left="1440"/>
        <w:rPr>
          <w:color w:val="000000" w:themeColor="text1"/>
        </w:rPr>
      </w:pPr>
      <w:r>
        <w:rPr>
          <w:color w:val="000000" w:themeColor="text1"/>
        </w:rPr>
        <w:t xml:space="preserve">P3: </w:t>
      </w:r>
      <w:r w:rsidRPr="00C30D63">
        <w:rPr>
          <w:rFonts w:hint="eastAsia"/>
          <w:color w:val="000000" w:themeColor="text1"/>
        </w:rPr>
        <w:t>Collision is be handled based on the MGRP of the collided gaps</w:t>
      </w:r>
      <w:r>
        <w:rPr>
          <w:color w:val="000000" w:themeColor="text1"/>
        </w:rPr>
        <w:t xml:space="preserve"> (</w:t>
      </w:r>
      <w:r w:rsidRPr="00F56AB4">
        <w:rPr>
          <w:color w:val="000000" w:themeColor="text1"/>
        </w:rPr>
        <w:t xml:space="preserve">Ericsson </w:t>
      </w:r>
      <w:r>
        <w:rPr>
          <w:rFonts w:hint="eastAsia"/>
          <w:color w:val="000000" w:themeColor="text1"/>
        </w:rPr>
        <w:t>ZTE</w:t>
      </w:r>
      <w:r>
        <w:rPr>
          <w:color w:val="000000" w:themeColor="text1"/>
        </w:rPr>
        <w:t xml:space="preserve"> vivo Huawei MTK)</w:t>
      </w:r>
    </w:p>
    <w:p w:rsidR="00463376" w:rsidRDefault="00463376" w:rsidP="00463376">
      <w:pPr>
        <w:pStyle w:val="a3"/>
        <w:numPr>
          <w:ilvl w:val="2"/>
          <w:numId w:val="23"/>
        </w:numPr>
        <w:rPr>
          <w:color w:val="000000" w:themeColor="text1"/>
        </w:rPr>
      </w:pPr>
      <w:r>
        <w:rPr>
          <w:color w:val="000000" w:themeColor="text1"/>
        </w:rPr>
        <w:t xml:space="preserve">P3-1: RAN4 to prioritize the gap with longer MGRP when: 1. Any of the collision gaps is Type-1 MG; 2. NW-A doesn’t configure a priority associated with any of the collision gaps. (Huawei </w:t>
      </w:r>
      <w:r w:rsidRPr="007A1680">
        <w:rPr>
          <w:color w:val="000000" w:themeColor="text1"/>
        </w:rPr>
        <w:t xml:space="preserve">Ericsson </w:t>
      </w:r>
      <w:r>
        <w:rPr>
          <w:color w:val="000000" w:themeColor="text1"/>
        </w:rPr>
        <w:t>vivo MTK)</w:t>
      </w:r>
    </w:p>
    <w:p w:rsidR="00463376" w:rsidRDefault="00463376" w:rsidP="00463376">
      <w:pPr>
        <w:pStyle w:val="a3"/>
        <w:numPr>
          <w:ilvl w:val="2"/>
          <w:numId w:val="23"/>
        </w:numPr>
        <w:rPr>
          <w:color w:val="000000" w:themeColor="text1"/>
        </w:rPr>
      </w:pPr>
      <w:r w:rsidRPr="006C4123">
        <w:rPr>
          <w:color w:val="000000" w:themeColor="text1"/>
        </w:rPr>
        <w:t xml:space="preserve">P3-2: No requirements apply if the two gaps have same MGRP. </w:t>
      </w:r>
      <w:r w:rsidRPr="006C4123">
        <w:rPr>
          <w:rFonts w:hint="eastAsia"/>
          <w:color w:val="000000" w:themeColor="text1"/>
        </w:rPr>
        <w:t>(</w:t>
      </w:r>
      <w:r>
        <w:rPr>
          <w:color w:val="000000" w:themeColor="text1"/>
        </w:rPr>
        <w:t xml:space="preserve">vivo </w:t>
      </w:r>
      <w:proofErr w:type="spellStart"/>
      <w:r>
        <w:rPr>
          <w:color w:val="000000" w:themeColor="text1"/>
        </w:rPr>
        <w:t>Huwei</w:t>
      </w:r>
      <w:proofErr w:type="spellEnd"/>
      <w:r w:rsidRPr="006C4123">
        <w:rPr>
          <w:color w:val="000000" w:themeColor="text1"/>
        </w:rPr>
        <w:t>)</w:t>
      </w:r>
    </w:p>
    <w:p w:rsidR="00463376" w:rsidRDefault="00463376" w:rsidP="00463376">
      <w:pPr>
        <w:pStyle w:val="a3"/>
        <w:numPr>
          <w:ilvl w:val="2"/>
          <w:numId w:val="23"/>
        </w:numPr>
        <w:rPr>
          <w:color w:val="000000" w:themeColor="text1"/>
        </w:rPr>
      </w:pPr>
      <w:r>
        <w:rPr>
          <w:color w:val="000000" w:themeColor="text1"/>
        </w:rPr>
        <w:t xml:space="preserve">P3-3: </w:t>
      </w:r>
      <w:r w:rsidRPr="00464314">
        <w:rPr>
          <w:color w:val="000000" w:themeColor="text1"/>
        </w:rPr>
        <w:t>If the MGRPs of the collided MUSIM gap and Type-1 MG are the same, then prioritize MUSIM gap only if it is configured with the highest priority level; otherwise prioritize Type-1 MG (MTK)</w:t>
      </w:r>
    </w:p>
    <w:p w:rsidR="00463376" w:rsidRDefault="00463376" w:rsidP="00463376">
      <w:pPr>
        <w:pStyle w:val="a3"/>
        <w:numPr>
          <w:ilvl w:val="1"/>
          <w:numId w:val="23"/>
        </w:numPr>
        <w:ind w:left="1440"/>
        <w:rPr>
          <w:color w:val="000000" w:themeColor="text1"/>
        </w:rPr>
      </w:pPr>
      <w:r>
        <w:rPr>
          <w:color w:val="000000" w:themeColor="text1"/>
        </w:rPr>
        <w:t>P4</w:t>
      </w:r>
      <w:r>
        <w:rPr>
          <w:rFonts w:hint="eastAsia"/>
          <w:color w:val="000000" w:themeColor="text1"/>
        </w:rPr>
        <w:t>:</w:t>
      </w:r>
      <w:r>
        <w:rPr>
          <w:color w:val="000000" w:themeColor="text1"/>
        </w:rPr>
        <w:t xml:space="preserve"> </w:t>
      </w:r>
      <w:r>
        <w:t>Introduce priority for Type-1 MG when MUSIM gaps are configured when also having Type-1 measurement gaps allocated (vivo Nokia)</w:t>
      </w:r>
    </w:p>
    <w:p w:rsidR="008018A3" w:rsidRPr="008018A3" w:rsidRDefault="008018A3" w:rsidP="008018A3">
      <w:pPr>
        <w:jc w:val="both"/>
        <w:rPr>
          <w:lang w:val="en-US" w:eastAsia="ko-KR"/>
        </w:rPr>
      </w:pPr>
      <w:r w:rsidRPr="008018A3">
        <w:rPr>
          <w:lang w:val="en-US" w:eastAsia="ko-KR"/>
        </w:rPr>
        <w:t xml:space="preserve">Regarding issue 2-3-2, it is unclear </w:t>
      </w:r>
      <w:r w:rsidR="009B7AAA">
        <w:rPr>
          <w:lang w:val="en-US" w:eastAsia="ko-KR"/>
        </w:rPr>
        <w:t xml:space="preserve">whether it is a typical case </w:t>
      </w:r>
      <w:r w:rsidRPr="008018A3">
        <w:rPr>
          <w:lang w:val="en-US" w:eastAsia="ko-KR"/>
        </w:rPr>
        <w:t>when NW A support</w:t>
      </w:r>
      <w:r w:rsidR="004B7EDE">
        <w:rPr>
          <w:lang w:val="en-US" w:eastAsia="ko-KR"/>
        </w:rPr>
        <w:t>s</w:t>
      </w:r>
      <w:r w:rsidRPr="008018A3">
        <w:rPr>
          <w:lang w:val="en-US" w:eastAsia="ko-KR"/>
        </w:rPr>
        <w:t xml:space="preserve"> Rel-18 MUSIM gap functionality, which will use </w:t>
      </w:r>
      <w:proofErr w:type="gramStart"/>
      <w:r w:rsidRPr="008018A3">
        <w:rPr>
          <w:lang w:val="en-US" w:eastAsia="ko-KR"/>
        </w:rPr>
        <w:t>priority based</w:t>
      </w:r>
      <w:proofErr w:type="gramEnd"/>
      <w:r w:rsidRPr="008018A3">
        <w:rPr>
          <w:lang w:val="en-US" w:eastAsia="ko-KR"/>
        </w:rPr>
        <w:t xml:space="preserve"> rule to handle the collision between Type-2 MG and MUSIM gaps, however still configures a Type-1 MG using Rel-16/15 </w:t>
      </w:r>
      <w:proofErr w:type="spellStart"/>
      <w:r w:rsidRPr="008018A3">
        <w:rPr>
          <w:lang w:val="en-US" w:eastAsia="ko-KR"/>
        </w:rPr>
        <w:t>GapConfig</w:t>
      </w:r>
      <w:proofErr w:type="spellEnd"/>
      <w:r w:rsidRPr="008018A3">
        <w:rPr>
          <w:lang w:val="en-US" w:eastAsia="ko-KR"/>
        </w:rPr>
        <w:t xml:space="preserve"> </w:t>
      </w:r>
      <w:proofErr w:type="spellStart"/>
      <w:r w:rsidRPr="008018A3">
        <w:rPr>
          <w:lang w:val="en-US" w:eastAsia="ko-KR"/>
        </w:rPr>
        <w:t>signalling</w:t>
      </w:r>
      <w:proofErr w:type="spellEnd"/>
      <w:r w:rsidRPr="008018A3">
        <w:rPr>
          <w:lang w:val="en-US" w:eastAsia="ko-KR"/>
        </w:rPr>
        <w:t xml:space="preserve">. Similar issue has been discussed in the Rel-17 </w:t>
      </w:r>
      <w:proofErr w:type="spellStart"/>
      <w:r w:rsidR="004B7EDE">
        <w:rPr>
          <w:rFonts w:hint="eastAsia"/>
          <w:lang w:val="en-US"/>
        </w:rPr>
        <w:t>c</w:t>
      </w:r>
      <w:r w:rsidRPr="008018A3">
        <w:rPr>
          <w:lang w:val="en-US" w:eastAsia="ko-KR"/>
        </w:rPr>
        <w:t>oncurreng</w:t>
      </w:r>
      <w:proofErr w:type="spellEnd"/>
      <w:r w:rsidRPr="008018A3">
        <w:rPr>
          <w:lang w:val="en-US" w:eastAsia="ko-KR"/>
        </w:rPr>
        <w:t xml:space="preserve"> gap WI and “no requirement solution” has been used for this scenario. Hence, for this issue P1 could be a solution. On the other hand if there is concrete implementation issue where it is possible that Type-1 MG and MUSIM gaps are configured, P3 </w:t>
      </w:r>
      <w:r w:rsidR="004B7EDE">
        <w:rPr>
          <w:lang w:val="en-US" w:eastAsia="ko-KR"/>
        </w:rPr>
        <w:t xml:space="preserve">or P2 </w:t>
      </w:r>
      <w:r w:rsidRPr="008018A3">
        <w:rPr>
          <w:lang w:val="en-US" w:eastAsia="ko-KR"/>
        </w:rPr>
        <w:t>could be a candidate solution</w:t>
      </w:r>
      <w:r w:rsidR="005F0A37">
        <w:rPr>
          <w:lang w:val="en-US" w:eastAsia="ko-KR"/>
        </w:rPr>
        <w:t>.</w:t>
      </w:r>
      <w:r w:rsidRPr="008018A3">
        <w:rPr>
          <w:lang w:val="en-US" w:eastAsia="ko-KR"/>
        </w:rPr>
        <w:t xml:space="preserve"> P1 could be used</w:t>
      </w:r>
      <w:r w:rsidR="005F0A37">
        <w:rPr>
          <w:lang w:val="en-US" w:eastAsia="ko-KR"/>
        </w:rPr>
        <w:t xml:space="preserve"> as a </w:t>
      </w:r>
      <w:r w:rsidR="005F0A37" w:rsidRPr="005F0A37">
        <w:rPr>
          <w:lang w:val="en-US" w:eastAsia="ko-KR"/>
        </w:rPr>
        <w:t>complementation</w:t>
      </w:r>
      <w:r w:rsidR="005F0A37">
        <w:rPr>
          <w:lang w:val="en-US" w:eastAsia="ko-KR"/>
        </w:rPr>
        <w:t xml:space="preserve"> for P3</w:t>
      </w:r>
      <w:r w:rsidRPr="008018A3">
        <w:rPr>
          <w:lang w:val="en-US" w:eastAsia="ko-KR"/>
        </w:rPr>
        <w:t xml:space="preserve"> when collided Type-1 MG and MUSIM gap have the same MGRP.</w:t>
      </w:r>
      <w:r w:rsidR="003F640C">
        <w:rPr>
          <w:lang w:val="en-US" w:eastAsia="ko-KR"/>
        </w:rPr>
        <w:t xml:space="preserve"> P4 is also acceptable as a solution for this issue. </w:t>
      </w:r>
      <w:r w:rsidRPr="008018A3">
        <w:rPr>
          <w:lang w:val="en-US" w:eastAsia="ko-KR"/>
        </w:rPr>
        <w:t xml:space="preserve"> </w:t>
      </w:r>
    </w:p>
    <w:p w:rsidR="008018A3" w:rsidRPr="008D63F9" w:rsidRDefault="008018A3" w:rsidP="008D63F9">
      <w:pPr>
        <w:jc w:val="both"/>
        <w:rPr>
          <w:b/>
          <w:color w:val="000000" w:themeColor="text1"/>
          <w:szCs w:val="24"/>
          <w:lang w:val="en-US"/>
        </w:rPr>
      </w:pPr>
      <w:r w:rsidRPr="008D63F9">
        <w:rPr>
          <w:b/>
          <w:color w:val="000000" w:themeColor="text1"/>
          <w:szCs w:val="24"/>
          <w:lang w:val="en-US"/>
        </w:rPr>
        <w:t xml:space="preserve">Proposal </w:t>
      </w:r>
      <w:r w:rsidR="00D213D1">
        <w:rPr>
          <w:b/>
          <w:color w:val="000000" w:themeColor="text1"/>
          <w:szCs w:val="24"/>
          <w:lang w:val="en-US"/>
        </w:rPr>
        <w:t>8</w:t>
      </w:r>
      <w:r w:rsidRPr="008D63F9">
        <w:rPr>
          <w:b/>
          <w:color w:val="000000" w:themeColor="text1"/>
          <w:szCs w:val="24"/>
          <w:lang w:val="en-US"/>
        </w:rPr>
        <w:t xml:space="preserve">: For collision between MUSIM gap and Type-1 MG or gap configured without priority, </w:t>
      </w:r>
      <w:r w:rsidR="00DA2381">
        <w:rPr>
          <w:b/>
          <w:color w:val="000000" w:themeColor="text1"/>
          <w:szCs w:val="24"/>
          <w:lang w:val="en-US"/>
        </w:rPr>
        <w:t xml:space="preserve">all proposals are </w:t>
      </w:r>
      <w:r w:rsidR="008D63F9" w:rsidRPr="008D63F9">
        <w:rPr>
          <w:b/>
          <w:color w:val="000000" w:themeColor="text1"/>
          <w:szCs w:val="24"/>
          <w:lang w:val="en-US"/>
        </w:rPr>
        <w:t>acceptable. In addition f</w:t>
      </w:r>
      <w:r w:rsidR="008D63F9" w:rsidRPr="008D63F9">
        <w:rPr>
          <w:b/>
          <w:lang w:val="en-US" w:eastAsia="ko-KR"/>
        </w:rPr>
        <w:t>or P3, when collided Type-1 MG and MUSIM gap have the same MGRP,</w:t>
      </w:r>
      <w:r w:rsidR="008D63F9" w:rsidRPr="008D63F9">
        <w:rPr>
          <w:b/>
          <w:color w:val="000000" w:themeColor="text1"/>
          <w:szCs w:val="24"/>
          <w:lang w:val="en-US"/>
        </w:rPr>
        <w:t xml:space="preserve"> </w:t>
      </w:r>
      <w:r w:rsidR="008D63F9" w:rsidRPr="008D63F9">
        <w:rPr>
          <w:b/>
          <w:lang w:val="en-US" w:eastAsia="ko-KR"/>
        </w:rPr>
        <w:t xml:space="preserve">P1 could be used as a complementation for P3 under this scenario. </w:t>
      </w:r>
    </w:p>
    <w:p w:rsidR="00DB268A" w:rsidRPr="00C951B4" w:rsidRDefault="00DB268A" w:rsidP="004D0CE8">
      <w:pPr>
        <w:jc w:val="both"/>
        <w:rPr>
          <w:color w:val="000000" w:themeColor="text1"/>
          <w:lang w:val="en-US"/>
        </w:rPr>
      </w:pPr>
    </w:p>
    <w:p w:rsidR="00040D9D" w:rsidRPr="00040D9D" w:rsidRDefault="00BA1056" w:rsidP="00040D9D">
      <w:pPr>
        <w:pStyle w:val="2"/>
        <w:tabs>
          <w:tab w:val="clear" w:pos="3270"/>
        </w:tabs>
      </w:pPr>
      <w:r w:rsidRPr="00BA1056">
        <w:t>On collision between MUSIM gaps and NW A signals</w:t>
      </w:r>
    </w:p>
    <w:p w:rsidR="00942554"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1B3AB4" w:rsidRDefault="001B3AB4" w:rsidP="001B3AB4">
      <w:pPr>
        <w:rPr>
          <w:b/>
          <w:color w:val="000000" w:themeColor="text1"/>
          <w:u w:val="single"/>
          <w:lang w:eastAsia="ko-KR"/>
        </w:rPr>
      </w:pPr>
      <w:r>
        <w:rPr>
          <w:b/>
          <w:color w:val="000000" w:themeColor="text1"/>
          <w:u w:val="single"/>
          <w:lang w:eastAsia="ko-KR"/>
        </w:rPr>
        <w:t>Issue 2-4-3: Collision between SMTC and MUSIM gaps for handover</w:t>
      </w:r>
      <w:r w:rsidRPr="00364298">
        <w:rPr>
          <w:b/>
          <w:color w:val="000000" w:themeColor="text1"/>
          <w:u w:val="single"/>
          <w:lang w:eastAsia="ko-KR"/>
        </w:rPr>
        <w:t xml:space="preserve"> </w:t>
      </w:r>
      <w:r>
        <w:rPr>
          <w:b/>
          <w:color w:val="000000" w:themeColor="text1"/>
          <w:u w:val="single"/>
          <w:lang w:eastAsia="ko-KR"/>
        </w:rPr>
        <w:t xml:space="preserve">and </w:t>
      </w:r>
      <w:proofErr w:type="spellStart"/>
      <w:r>
        <w:rPr>
          <w:b/>
          <w:color w:val="000000" w:themeColor="text1"/>
          <w:u w:val="single"/>
          <w:lang w:eastAsia="ko-KR"/>
        </w:rPr>
        <w:t>Scell</w:t>
      </w:r>
      <w:proofErr w:type="spellEnd"/>
      <w:r>
        <w:rPr>
          <w:b/>
          <w:color w:val="000000" w:themeColor="text1"/>
          <w:u w:val="single"/>
          <w:lang w:eastAsia="ko-KR"/>
        </w:rPr>
        <w:t xml:space="preserve"> activation </w:t>
      </w:r>
    </w:p>
    <w:p w:rsidR="001B3AB4" w:rsidRDefault="001B3AB4" w:rsidP="001B3AB4">
      <w:pPr>
        <w:pStyle w:val="a3"/>
        <w:numPr>
          <w:ilvl w:val="0"/>
          <w:numId w:val="23"/>
        </w:numPr>
        <w:ind w:left="720"/>
        <w:rPr>
          <w:color w:val="000000" w:themeColor="text1"/>
        </w:rPr>
      </w:pPr>
      <w:r>
        <w:rPr>
          <w:color w:val="000000" w:themeColor="text1"/>
        </w:rPr>
        <w:t>Proposals</w:t>
      </w:r>
    </w:p>
    <w:p w:rsidR="001B3AB4" w:rsidRDefault="001B3AB4" w:rsidP="001B3AB4">
      <w:pPr>
        <w:pStyle w:val="a3"/>
        <w:numPr>
          <w:ilvl w:val="1"/>
          <w:numId w:val="23"/>
        </w:numPr>
        <w:rPr>
          <w:color w:val="000000" w:themeColor="text1"/>
        </w:rPr>
      </w:pPr>
      <w:r w:rsidRPr="000D1C62">
        <w:rPr>
          <w:color w:val="000000" w:themeColor="text1"/>
        </w:rPr>
        <w:t>P</w:t>
      </w:r>
      <w:r>
        <w:rPr>
          <w:color w:val="000000" w:themeColor="text1"/>
        </w:rPr>
        <w:t>1</w:t>
      </w:r>
      <w:r w:rsidRPr="000D1C62">
        <w:rPr>
          <w:color w:val="000000" w:themeColor="text1"/>
        </w:rPr>
        <w:t xml:space="preserve">: For the handover procedure, no </w:t>
      </w:r>
      <w:r>
        <w:rPr>
          <w:color w:val="000000" w:themeColor="text1"/>
        </w:rPr>
        <w:t>need</w:t>
      </w:r>
      <w:r w:rsidRPr="000D1C62">
        <w:rPr>
          <w:color w:val="000000" w:themeColor="text1"/>
        </w:rPr>
        <w:t xml:space="preserve"> to use agreements for </w:t>
      </w:r>
      <w:proofErr w:type="spellStart"/>
      <w:r w:rsidRPr="000D1C62">
        <w:rPr>
          <w:color w:val="000000" w:themeColor="text1"/>
        </w:rPr>
        <w:t>SC</w:t>
      </w:r>
      <w:r w:rsidRPr="000D1C62">
        <w:rPr>
          <w:rFonts w:hint="eastAsia"/>
          <w:color w:val="000000" w:themeColor="text1"/>
        </w:rPr>
        <w:t>e</w:t>
      </w:r>
      <w:r w:rsidRPr="000D1C62">
        <w:rPr>
          <w:color w:val="000000" w:themeColor="text1"/>
        </w:rPr>
        <w:t>ll</w:t>
      </w:r>
      <w:proofErr w:type="spellEnd"/>
      <w:r w:rsidRPr="000D1C62">
        <w:rPr>
          <w:color w:val="000000" w:themeColor="text1"/>
        </w:rPr>
        <w:t xml:space="preserve"> activation as a further clarification (vivo)</w:t>
      </w:r>
    </w:p>
    <w:p w:rsidR="001B3AB4" w:rsidRDefault="001B3AB4" w:rsidP="001B3AB4">
      <w:pPr>
        <w:pStyle w:val="a3"/>
        <w:numPr>
          <w:ilvl w:val="1"/>
          <w:numId w:val="23"/>
        </w:numPr>
        <w:rPr>
          <w:color w:val="000000" w:themeColor="text1"/>
        </w:rPr>
      </w:pPr>
      <w:r w:rsidRPr="00C54B98">
        <w:rPr>
          <w:color w:val="000000" w:themeColor="text1"/>
        </w:rPr>
        <w:t>P</w:t>
      </w:r>
      <w:r>
        <w:rPr>
          <w:color w:val="000000" w:themeColor="text1"/>
        </w:rPr>
        <w:t>2</w:t>
      </w:r>
      <w:r w:rsidRPr="00C54B98">
        <w:rPr>
          <w:color w:val="000000" w:themeColor="text1"/>
        </w:rPr>
        <w:t>: When MUSIM gaps are configured, UE is still required to meet handover RRM requirements for NW-A. FFS whether to capture this conclusion in the specifications. No test case will be defined to verify this case. (Qualcomm</w:t>
      </w:r>
      <w:r>
        <w:rPr>
          <w:color w:val="000000" w:themeColor="text1"/>
        </w:rPr>
        <w:t xml:space="preserve"> Huawei</w:t>
      </w:r>
      <w:r w:rsidRPr="00C54B98">
        <w:rPr>
          <w:color w:val="000000" w:themeColor="text1"/>
        </w:rPr>
        <w:t>)</w:t>
      </w:r>
    </w:p>
    <w:p w:rsidR="001B3AB4" w:rsidRDefault="001B3AB4" w:rsidP="001B3AB4">
      <w:pPr>
        <w:pStyle w:val="a3"/>
        <w:numPr>
          <w:ilvl w:val="1"/>
          <w:numId w:val="23"/>
        </w:numPr>
        <w:jc w:val="both"/>
        <w:rPr>
          <w:color w:val="000000" w:themeColor="text1"/>
        </w:rPr>
      </w:pPr>
      <w:r>
        <w:rPr>
          <w:color w:val="000000" w:themeColor="text1"/>
        </w:rPr>
        <w:lastRenderedPageBreak/>
        <w:t xml:space="preserve">P3: Collisions between handover and MUSIM gaps are handled in the same way as collisions between RRM procedures and legacy MG, i.e., no special handling solution is defined. (Apple </w:t>
      </w:r>
      <w:r>
        <w:rPr>
          <w:rFonts w:hint="eastAsia"/>
          <w:color w:val="000000" w:themeColor="text1"/>
        </w:rPr>
        <w:t>Nokia</w:t>
      </w:r>
      <w:r>
        <w:rPr>
          <w:color w:val="000000" w:themeColor="text1"/>
        </w:rPr>
        <w:t xml:space="preserve"> vivo MTK)</w:t>
      </w:r>
    </w:p>
    <w:p w:rsidR="001B3AB4" w:rsidRDefault="001B3AB4" w:rsidP="001B3AB4">
      <w:pPr>
        <w:pStyle w:val="a3"/>
        <w:numPr>
          <w:ilvl w:val="2"/>
          <w:numId w:val="23"/>
        </w:numPr>
        <w:jc w:val="both"/>
        <w:rPr>
          <w:color w:val="000000" w:themeColor="text1"/>
        </w:rPr>
      </w:pPr>
      <w:r>
        <w:rPr>
          <w:color w:val="000000" w:themeColor="text1"/>
        </w:rPr>
        <w:t xml:space="preserve">P3-1: Add a high-level clarification in RAN4 spec that during one-shot procedure such as </w:t>
      </w:r>
      <w:proofErr w:type="spellStart"/>
      <w:r>
        <w:rPr>
          <w:color w:val="000000" w:themeColor="text1"/>
        </w:rPr>
        <w:t>Scell</w:t>
      </w:r>
      <w:proofErr w:type="spellEnd"/>
      <w:r>
        <w:rPr>
          <w:color w:val="000000" w:themeColor="text1"/>
        </w:rPr>
        <w:t xml:space="preserve"> activation, SI update and so on, UE is not expected to enable MUSIM gaps unless existing RRM requirement for the corresponding one-shot procedure can be met. (Apple)</w:t>
      </w:r>
    </w:p>
    <w:p w:rsidR="001B3AB4" w:rsidRDefault="001B3AB4" w:rsidP="001B3AB4">
      <w:pPr>
        <w:pStyle w:val="a3"/>
        <w:numPr>
          <w:ilvl w:val="1"/>
          <w:numId w:val="23"/>
        </w:numPr>
        <w:rPr>
          <w:color w:val="000000" w:themeColor="text1"/>
        </w:rPr>
      </w:pPr>
      <w:r w:rsidRPr="0036289A">
        <w:rPr>
          <w:color w:val="000000" w:themeColor="text1"/>
        </w:rPr>
        <w:fldChar w:fldCharType="begin"/>
      </w:r>
      <w:r w:rsidRPr="009525AF">
        <w:rPr>
          <w:color w:val="000000" w:themeColor="text1"/>
        </w:rPr>
        <w:instrText xml:space="preserve"> REF _Ref129789165 \h  \* MERGEFORMAT </w:instrText>
      </w:r>
      <w:r w:rsidRPr="0036289A">
        <w:rPr>
          <w:color w:val="000000" w:themeColor="text1"/>
        </w:rPr>
      </w:r>
      <w:r w:rsidRPr="0036289A">
        <w:rPr>
          <w:color w:val="000000" w:themeColor="text1"/>
        </w:rPr>
        <w:fldChar w:fldCharType="separate"/>
      </w:r>
      <w:r>
        <w:rPr>
          <w:color w:val="000000" w:themeColor="text1"/>
        </w:rPr>
        <w:t>P4:</w:t>
      </w:r>
      <w:r w:rsidRPr="009525AF">
        <w:rPr>
          <w:color w:val="000000" w:themeColor="text1"/>
        </w:rPr>
        <w:t xml:space="preserve"> </w:t>
      </w:r>
      <w:r w:rsidRPr="0036289A">
        <w:rPr>
          <w:color w:val="000000" w:themeColor="text1"/>
        </w:rPr>
        <w:t xml:space="preserve">When MUSIM gaps are configured and collide with handover or </w:t>
      </w:r>
      <w:proofErr w:type="spellStart"/>
      <w:r w:rsidRPr="0036289A">
        <w:rPr>
          <w:color w:val="000000" w:themeColor="text1"/>
        </w:rPr>
        <w:t>SCell</w:t>
      </w:r>
      <w:proofErr w:type="spellEnd"/>
      <w:r w:rsidRPr="0036289A">
        <w:rPr>
          <w:color w:val="000000" w:themeColor="text1"/>
        </w:rPr>
        <w:t xml:space="preserve"> activation, UE is expected to drop the MUSIM gaps and meet handover or </w:t>
      </w:r>
      <w:proofErr w:type="spellStart"/>
      <w:r w:rsidRPr="0036289A">
        <w:rPr>
          <w:color w:val="000000" w:themeColor="text1"/>
        </w:rPr>
        <w:t>Scell</w:t>
      </w:r>
      <w:proofErr w:type="spellEnd"/>
      <w:r w:rsidRPr="0036289A">
        <w:rPr>
          <w:color w:val="000000" w:themeColor="text1"/>
        </w:rPr>
        <w:t xml:space="preserve"> activation RRM requirements for NW-A </w:t>
      </w:r>
      <w:r w:rsidRPr="0036289A">
        <w:rPr>
          <w:color w:val="000000" w:themeColor="text1"/>
        </w:rPr>
        <w:fldChar w:fldCharType="end"/>
      </w:r>
      <w:r>
        <w:rPr>
          <w:color w:val="000000" w:themeColor="text1"/>
        </w:rPr>
        <w:t xml:space="preserve"> (Ericsson)</w:t>
      </w:r>
    </w:p>
    <w:p w:rsidR="001B3AB4" w:rsidRDefault="001B3AB4" w:rsidP="001B3AB4">
      <w:pPr>
        <w:rPr>
          <w:rFonts w:eastAsiaTheme="minorEastAsia"/>
          <w:i/>
          <w:color w:val="000000" w:themeColor="text1"/>
          <w:lang w:val="en-US"/>
        </w:rPr>
      </w:pPr>
      <w:r>
        <w:rPr>
          <w:rFonts w:eastAsiaTheme="minorEastAsia"/>
          <w:i/>
          <w:color w:val="000000" w:themeColor="text1"/>
          <w:lang w:val="en-US"/>
        </w:rPr>
        <w:t>Note: P1 and P2 are based on latest agreements from previous meeting</w:t>
      </w:r>
    </w:p>
    <w:p w:rsidR="001B3AB4" w:rsidRPr="00AC7E4C" w:rsidRDefault="001B3AB4" w:rsidP="001B3AB4">
      <w:pPr>
        <w:rPr>
          <w:rFonts w:eastAsiaTheme="minorEastAsia"/>
          <w:b/>
          <w:i/>
          <w:color w:val="000000" w:themeColor="text1"/>
          <w:lang w:val="en-US"/>
        </w:rPr>
      </w:pPr>
      <w:r>
        <w:rPr>
          <w:rFonts w:eastAsiaTheme="minorEastAsia"/>
          <w:i/>
          <w:color w:val="000000" w:themeColor="text1"/>
          <w:lang w:val="en-US"/>
        </w:rPr>
        <w:t>Recommendations:</w:t>
      </w:r>
      <w:r w:rsidRPr="00AC7E4C">
        <w:rPr>
          <w:rFonts w:eastAsiaTheme="minorEastAsia"/>
          <w:i/>
          <w:color w:val="000000" w:themeColor="text1"/>
          <w:lang w:val="en-US"/>
        </w:rPr>
        <w:t xml:space="preserve"> </w:t>
      </w:r>
      <w:r>
        <w:rPr>
          <w:rFonts w:eastAsiaTheme="minorEastAsia"/>
          <w:i/>
          <w:color w:val="000000" w:themeColor="text1"/>
          <w:lang w:val="en-US"/>
        </w:rPr>
        <w:t>Continue discussion</w:t>
      </w:r>
    </w:p>
    <w:p w:rsidR="001B3AB4" w:rsidRDefault="001B3AB4" w:rsidP="007D57B2">
      <w:pPr>
        <w:spacing w:after="120" w:line="252" w:lineRule="auto"/>
        <w:textAlignment w:val="auto"/>
        <w:rPr>
          <w:color w:val="000000" w:themeColor="text1"/>
          <w:szCs w:val="24"/>
        </w:rPr>
      </w:pPr>
    </w:p>
    <w:p w:rsidR="007D57B2" w:rsidRPr="00023FD3" w:rsidRDefault="007D57B2" w:rsidP="007D57B2">
      <w:pPr>
        <w:spacing w:after="120" w:line="252" w:lineRule="auto"/>
        <w:textAlignment w:val="auto"/>
        <w:rPr>
          <w:color w:val="000000" w:themeColor="text1"/>
          <w:szCs w:val="24"/>
        </w:rPr>
      </w:pPr>
      <w:r w:rsidRPr="00023FD3">
        <w:rPr>
          <w:color w:val="000000" w:themeColor="text1"/>
          <w:szCs w:val="24"/>
        </w:rPr>
        <w:t>Agreements</w:t>
      </w:r>
      <w:r w:rsidR="001B3AB4">
        <w:rPr>
          <w:color w:val="000000" w:themeColor="text1"/>
          <w:szCs w:val="24"/>
        </w:rPr>
        <w:t xml:space="preserve"> at </w:t>
      </w:r>
      <w:r w:rsidR="001B3AB4">
        <w:rPr>
          <w:rFonts w:hint="eastAsia"/>
          <w:color w:val="000000" w:themeColor="text1"/>
          <w:szCs w:val="24"/>
        </w:rPr>
        <w:t>RA</w:t>
      </w:r>
      <w:r w:rsidR="001B3AB4">
        <w:rPr>
          <w:color w:val="000000" w:themeColor="text1"/>
          <w:szCs w:val="24"/>
        </w:rPr>
        <w:t>N4 107:</w:t>
      </w:r>
    </w:p>
    <w:p w:rsidR="007D57B2" w:rsidRPr="00023FD3" w:rsidRDefault="007D57B2" w:rsidP="007D57B2">
      <w:pPr>
        <w:pStyle w:val="a3"/>
        <w:numPr>
          <w:ilvl w:val="0"/>
          <w:numId w:val="23"/>
        </w:numPr>
        <w:overflowPunct w:val="0"/>
        <w:autoSpaceDE w:val="0"/>
        <w:autoSpaceDN w:val="0"/>
        <w:adjustRightInd w:val="0"/>
        <w:spacing w:line="252" w:lineRule="auto"/>
        <w:rPr>
          <w:color w:val="000000" w:themeColor="text1"/>
        </w:rPr>
      </w:pPr>
      <w:r w:rsidRPr="00023FD3">
        <w:rPr>
          <w:color w:val="000000" w:themeColor="text1"/>
        </w:rPr>
        <w:t xml:space="preserve">When MUSIM gaps are configured, UE is still required to meet </w:t>
      </w:r>
      <w:proofErr w:type="spellStart"/>
      <w:r w:rsidRPr="00023FD3">
        <w:rPr>
          <w:color w:val="000000" w:themeColor="text1"/>
        </w:rPr>
        <w:t>Scell</w:t>
      </w:r>
      <w:proofErr w:type="spellEnd"/>
      <w:r w:rsidRPr="00023FD3">
        <w:rPr>
          <w:color w:val="000000" w:themeColor="text1"/>
        </w:rPr>
        <w:t xml:space="preserve"> activation RRM requirements for NW-A. FFS whether to capture this conclusion in the specifications.</w:t>
      </w:r>
    </w:p>
    <w:p w:rsidR="007D57B2" w:rsidRPr="00023FD3" w:rsidRDefault="007D57B2" w:rsidP="007D57B2">
      <w:pPr>
        <w:pStyle w:val="a3"/>
        <w:numPr>
          <w:ilvl w:val="2"/>
          <w:numId w:val="23"/>
        </w:numPr>
        <w:overflowPunct w:val="0"/>
        <w:autoSpaceDE w:val="0"/>
        <w:autoSpaceDN w:val="0"/>
        <w:adjustRightInd w:val="0"/>
        <w:spacing w:line="252" w:lineRule="auto"/>
        <w:rPr>
          <w:color w:val="000000" w:themeColor="text1"/>
        </w:rPr>
      </w:pPr>
      <w:r w:rsidRPr="00023FD3">
        <w:rPr>
          <w:color w:val="000000" w:themeColor="text1"/>
        </w:rPr>
        <w:t>No test case will be defined to verify this case</w:t>
      </w:r>
    </w:p>
    <w:p w:rsidR="007D57B2" w:rsidRPr="00023FD3" w:rsidRDefault="007D57B2" w:rsidP="007D57B2">
      <w:pPr>
        <w:pStyle w:val="a3"/>
        <w:numPr>
          <w:ilvl w:val="0"/>
          <w:numId w:val="23"/>
        </w:numPr>
        <w:overflowPunct w:val="0"/>
        <w:autoSpaceDE w:val="0"/>
        <w:autoSpaceDN w:val="0"/>
        <w:adjustRightInd w:val="0"/>
        <w:spacing w:line="252" w:lineRule="auto"/>
        <w:rPr>
          <w:color w:val="000000" w:themeColor="text1"/>
        </w:rPr>
      </w:pPr>
      <w:r w:rsidRPr="00023FD3">
        <w:rPr>
          <w:color w:val="000000" w:themeColor="text1"/>
        </w:rPr>
        <w:t>FFS whether the agreement applies for handover</w:t>
      </w:r>
    </w:p>
    <w:p w:rsidR="002C6664" w:rsidRDefault="002C6664" w:rsidP="00AA33E2">
      <w:pPr>
        <w:jc w:val="both"/>
        <w:rPr>
          <w:lang w:val="en-US"/>
        </w:rPr>
      </w:pPr>
    </w:p>
    <w:p w:rsidR="00B6678C" w:rsidRDefault="00B6678C" w:rsidP="00110C6F">
      <w:pPr>
        <w:spacing w:before="156" w:after="156"/>
        <w:jc w:val="both"/>
        <w:rPr>
          <w:rFonts w:eastAsiaTheme="minorEastAsia"/>
        </w:rPr>
      </w:pPr>
      <w:r>
        <w:rPr>
          <w:rFonts w:eastAsiaTheme="minorEastAsia"/>
        </w:rPr>
        <w:t xml:space="preserve">Regarding issue 2-4-3, the FFS part is whether the agreements at RAN4 107 meeting will apply to handover scenario or not. </w:t>
      </w:r>
      <w:r w:rsidR="00110C6F">
        <w:rPr>
          <w:rFonts w:eastAsiaTheme="minorEastAsia"/>
        </w:rPr>
        <w:t xml:space="preserve">During the </w:t>
      </w:r>
      <w:r>
        <w:rPr>
          <w:rFonts w:eastAsiaTheme="minorEastAsia"/>
        </w:rPr>
        <w:t>handover procedure</w:t>
      </w:r>
      <w:r w:rsidR="00110C6F">
        <w:rPr>
          <w:rFonts w:eastAsiaTheme="minorEastAsia"/>
        </w:rPr>
        <w:t xml:space="preserve">, it is possible that a SMTC </w:t>
      </w:r>
      <w:r>
        <w:rPr>
          <w:rFonts w:eastAsiaTheme="minorEastAsia"/>
        </w:rPr>
        <w:t xml:space="preserve">of the target cell </w:t>
      </w:r>
      <w:r w:rsidR="00110C6F">
        <w:rPr>
          <w:rFonts w:eastAsiaTheme="minorEastAsia"/>
        </w:rPr>
        <w:t>collides with a MUSIM gap occasion however this is also the case for the SMTC to collide with a legacy MG. T</w:t>
      </w:r>
      <w:r w:rsidR="00110C6F" w:rsidRPr="003965C4">
        <w:rPr>
          <w:rFonts w:eastAsiaTheme="minorEastAsia"/>
        </w:rPr>
        <w:t xml:space="preserve">he corresponding collision handling </w:t>
      </w:r>
      <w:r w:rsidR="00110C6F">
        <w:rPr>
          <w:rFonts w:eastAsiaTheme="minorEastAsia"/>
        </w:rPr>
        <w:t xml:space="preserve">solution </w:t>
      </w:r>
      <w:r w:rsidR="00110C6F" w:rsidRPr="003965C4">
        <w:rPr>
          <w:rFonts w:eastAsiaTheme="minorEastAsia"/>
        </w:rPr>
        <w:t xml:space="preserve">have even not been specified for the legacy measurement gaps since Rel-15, i.e., collisions between legacy MGs </w:t>
      </w:r>
      <w:r w:rsidR="00110C6F">
        <w:rPr>
          <w:rFonts w:eastAsiaTheme="minorEastAsia"/>
        </w:rPr>
        <w:t xml:space="preserve">and </w:t>
      </w:r>
      <w:r>
        <w:rPr>
          <w:rFonts w:eastAsiaTheme="minorEastAsia"/>
        </w:rPr>
        <w:t>SMTC during handover procedure</w:t>
      </w:r>
      <w:r w:rsidR="00110C6F" w:rsidRPr="003965C4">
        <w:rPr>
          <w:rFonts w:eastAsiaTheme="minorEastAsia"/>
        </w:rPr>
        <w:t xml:space="preserve"> is possible since Rel-15</w:t>
      </w:r>
      <w:r w:rsidR="00110C6F">
        <w:rPr>
          <w:rFonts w:eastAsiaTheme="minorEastAsia"/>
        </w:rPr>
        <w:t xml:space="preserve"> and RAN4 has not defined any solution for this scenario</w:t>
      </w:r>
      <w:r w:rsidR="00110C6F" w:rsidRPr="003965C4">
        <w:rPr>
          <w:rFonts w:eastAsiaTheme="minorEastAsia"/>
        </w:rPr>
        <w:t xml:space="preserve">. </w:t>
      </w:r>
      <w:r>
        <w:rPr>
          <w:rFonts w:eastAsiaTheme="minorEastAsia"/>
        </w:rPr>
        <w:t xml:space="preserve">We agree that corresponding handover procedure requirements will be met when MUSIM gaps are allocated however due to former reason there is no strong necessity to </w:t>
      </w:r>
      <w:r w:rsidR="00EA55A1">
        <w:rPr>
          <w:rFonts w:eastAsiaTheme="minorEastAsia"/>
        </w:rPr>
        <w:t xml:space="preserve">have a clarification on this point. </w:t>
      </w:r>
    </w:p>
    <w:p w:rsidR="006A071F" w:rsidRPr="00EA55A1" w:rsidRDefault="006A071F" w:rsidP="006A071F">
      <w:pPr>
        <w:jc w:val="both"/>
        <w:rPr>
          <w:b/>
        </w:rPr>
      </w:pPr>
      <w:r w:rsidRPr="00EA55A1">
        <w:rPr>
          <w:b/>
          <w:lang w:val="en-US"/>
        </w:rPr>
        <w:t xml:space="preserve">Proposal </w:t>
      </w:r>
      <w:r w:rsidR="00004EBF">
        <w:rPr>
          <w:b/>
          <w:lang w:val="en-US"/>
        </w:rPr>
        <w:t>9:</w:t>
      </w:r>
      <w:r w:rsidR="00EA55A1">
        <w:rPr>
          <w:b/>
          <w:lang w:val="en-US"/>
        </w:rPr>
        <w:t xml:space="preserve"> </w:t>
      </w:r>
      <w:r w:rsidRPr="00EA55A1">
        <w:rPr>
          <w:b/>
        </w:rPr>
        <w:t xml:space="preserve">For the handover, </w:t>
      </w:r>
      <w:r w:rsidR="00EA55A1" w:rsidRPr="00EA55A1">
        <w:rPr>
          <w:rFonts w:eastAsiaTheme="minorEastAsia"/>
          <w:b/>
        </w:rPr>
        <w:t xml:space="preserve">there is no strong necessity to use previous agreement for </w:t>
      </w:r>
      <w:proofErr w:type="spellStart"/>
      <w:r w:rsidR="00EA55A1" w:rsidRPr="00EA55A1">
        <w:rPr>
          <w:rFonts w:eastAsiaTheme="minorEastAsia"/>
          <w:b/>
        </w:rPr>
        <w:t>SC</w:t>
      </w:r>
      <w:r w:rsidR="00EA55A1" w:rsidRPr="00EA55A1">
        <w:rPr>
          <w:rFonts w:eastAsiaTheme="minorEastAsia" w:hint="eastAsia"/>
          <w:b/>
        </w:rPr>
        <w:t>e</w:t>
      </w:r>
      <w:r w:rsidR="00EA55A1" w:rsidRPr="00EA55A1">
        <w:rPr>
          <w:rFonts w:eastAsiaTheme="minorEastAsia"/>
          <w:b/>
        </w:rPr>
        <w:t>ll</w:t>
      </w:r>
      <w:proofErr w:type="spellEnd"/>
      <w:r w:rsidR="00EA55A1" w:rsidRPr="00EA55A1">
        <w:rPr>
          <w:rFonts w:eastAsiaTheme="minorEastAsia"/>
          <w:b/>
        </w:rPr>
        <w:t xml:space="preserve"> activation as a further clarification</w:t>
      </w:r>
      <w:r w:rsidRPr="00EA55A1">
        <w:rPr>
          <w:b/>
        </w:rPr>
        <w:t xml:space="preserve">. </w:t>
      </w:r>
    </w:p>
    <w:p w:rsidR="006A071F" w:rsidRPr="006A071F" w:rsidRDefault="006A071F" w:rsidP="00AA33E2">
      <w:pPr>
        <w:jc w:val="both"/>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8B5ED1" w:rsidRPr="009C6BFB" w:rsidRDefault="008B5ED1" w:rsidP="008B5ED1">
      <w:pPr>
        <w:rPr>
          <w:b/>
        </w:rPr>
      </w:pPr>
      <w:r w:rsidRPr="009C6BFB">
        <w:rPr>
          <w:b/>
        </w:rPr>
        <w:t xml:space="preserve">Proposal </w:t>
      </w:r>
      <w:r>
        <w:rPr>
          <w:b/>
        </w:rPr>
        <w:t>1</w:t>
      </w:r>
      <w:r w:rsidRPr="009C6BFB">
        <w:rPr>
          <w:b/>
        </w:rPr>
        <w:t xml:space="preserve">: For issue 2-1-4-2, </w:t>
      </w:r>
      <w:r>
        <w:rPr>
          <w:b/>
        </w:rPr>
        <w:t>i</w:t>
      </w:r>
      <w:r w:rsidRPr="009C6BFB">
        <w:rPr>
          <w:b/>
        </w:rPr>
        <w:t xml:space="preserve">t is not necessary to have </w:t>
      </w:r>
      <w:r>
        <w:rPr>
          <w:b/>
        </w:rPr>
        <w:t>any</w:t>
      </w:r>
      <w:r w:rsidRPr="009C6BFB">
        <w:rPr>
          <w:b/>
        </w:rPr>
        <w:t xml:space="preserve"> constraints </w:t>
      </w:r>
      <w:r>
        <w:rPr>
          <w:b/>
        </w:rPr>
        <w:t>on any properties such as MGRP for MUSIM gaps requested by U</w:t>
      </w:r>
      <w:r w:rsidRPr="009C6BFB">
        <w:rPr>
          <w:b/>
        </w:rPr>
        <w:t>E.</w:t>
      </w:r>
      <w:r>
        <w:rPr>
          <w:b/>
        </w:rPr>
        <w:t xml:space="preserve"> </w:t>
      </w:r>
    </w:p>
    <w:p w:rsidR="009919B5" w:rsidRPr="00E82077" w:rsidRDefault="009919B5" w:rsidP="009919B5">
      <w:pPr>
        <w:rPr>
          <w:b/>
        </w:rPr>
      </w:pPr>
      <w:r w:rsidRPr="00E82077">
        <w:rPr>
          <w:b/>
        </w:rPr>
        <w:t xml:space="preserve">Proposal 2: </w:t>
      </w:r>
      <w:r>
        <w:rPr>
          <w:b/>
        </w:rPr>
        <w:t xml:space="preserve">For issue 2-1-7, </w:t>
      </w:r>
      <w:r w:rsidRPr="009919B5">
        <w:rPr>
          <w:b/>
        </w:rPr>
        <w:t>Further considerations on MUSIM gap priority, f</w:t>
      </w:r>
      <w:r w:rsidRPr="00E82077">
        <w:rPr>
          <w:b/>
        </w:rPr>
        <w:t>or Type-2, this issue has already been solved. For type-1, discuss in the issue 2-3-2</w:t>
      </w:r>
      <w:r>
        <w:rPr>
          <w:b/>
        </w:rPr>
        <w:t>.</w:t>
      </w:r>
    </w:p>
    <w:p w:rsidR="000F355B" w:rsidRPr="002C6C25" w:rsidRDefault="000F355B" w:rsidP="000F355B">
      <w:pPr>
        <w:rPr>
          <w:b/>
          <w:lang w:val="en-US"/>
        </w:rPr>
      </w:pPr>
      <w:r w:rsidRPr="00F4112D">
        <w:rPr>
          <w:b/>
          <w:lang w:val="en-US"/>
        </w:rPr>
        <w:t xml:space="preserve">Proposal </w:t>
      </w:r>
      <w:r>
        <w:rPr>
          <w:b/>
          <w:lang w:val="en-US"/>
        </w:rPr>
        <w:t>3</w:t>
      </w:r>
      <w:r w:rsidRPr="00F4112D">
        <w:rPr>
          <w:b/>
          <w:lang w:val="en-US"/>
        </w:rPr>
        <w:t>:</w:t>
      </w:r>
      <w:r>
        <w:rPr>
          <w:b/>
          <w:lang w:val="en-US"/>
        </w:rPr>
        <w:t xml:space="preserve"> For the issue on </w:t>
      </w:r>
      <w:r w:rsidRPr="002C6C25">
        <w:rPr>
          <w:b/>
          <w:lang w:val="en-US"/>
        </w:rPr>
        <w:t xml:space="preserve">UE behavior when “keep solution” is indicated by UE and NW A rejects the ‘keep solution’ indication and for the issue </w:t>
      </w:r>
      <w:r>
        <w:rPr>
          <w:b/>
          <w:lang w:val="en-US"/>
        </w:rPr>
        <w:t>on w</w:t>
      </w:r>
      <w:r w:rsidRPr="002C6C25">
        <w:rPr>
          <w:b/>
          <w:lang w:val="en-US"/>
        </w:rPr>
        <w:t xml:space="preserve">hen </w:t>
      </w:r>
      <w:proofErr w:type="gramStart"/>
      <w:r w:rsidRPr="002C6C25">
        <w:rPr>
          <w:b/>
          <w:lang w:val="en-US"/>
        </w:rPr>
        <w:t>priority based</w:t>
      </w:r>
      <w:proofErr w:type="gramEnd"/>
      <w:r w:rsidRPr="002C6C25">
        <w:rPr>
          <w:b/>
          <w:lang w:val="en-US"/>
        </w:rPr>
        <w:t xml:space="preserve"> solution is used</w:t>
      </w:r>
      <w:r>
        <w:rPr>
          <w:b/>
          <w:lang w:val="en-US"/>
        </w:rPr>
        <w:t>, use one of the following two options:</w:t>
      </w:r>
    </w:p>
    <w:p w:rsidR="000F355B" w:rsidRPr="00055118" w:rsidRDefault="000F355B" w:rsidP="000F355B">
      <w:pPr>
        <w:ind w:left="284"/>
        <w:rPr>
          <w:b/>
        </w:rPr>
      </w:pPr>
      <w:r w:rsidRPr="00055118">
        <w:rPr>
          <w:b/>
        </w:rPr>
        <w:t xml:space="preserve">Option 1: Priority based solution is used when “keep solution” is not granted. </w:t>
      </w:r>
    </w:p>
    <w:p w:rsidR="000F355B" w:rsidRPr="00055118" w:rsidRDefault="000F355B" w:rsidP="000F355B">
      <w:pPr>
        <w:ind w:left="284"/>
        <w:rPr>
          <w:b/>
        </w:rPr>
      </w:pPr>
      <w:r w:rsidRPr="00055118">
        <w:rPr>
          <w:b/>
        </w:rPr>
        <w:t xml:space="preserve">Option 2: Priority based solution is used when “keep solution” is not </w:t>
      </w:r>
      <w:r w:rsidRPr="00055118">
        <w:rPr>
          <w:rFonts w:hint="eastAsia"/>
          <w:b/>
        </w:rPr>
        <w:t>req</w:t>
      </w:r>
      <w:r w:rsidRPr="00055118">
        <w:rPr>
          <w:b/>
        </w:rPr>
        <w:t>uested by UE. When “keep solution” is indicated by UE and NW A rejects the ‘keep solution’ requested by UE, no requirements will be specified on MUSIM gaps.</w:t>
      </w:r>
    </w:p>
    <w:p w:rsidR="008B5ED1" w:rsidRPr="00A3747F" w:rsidRDefault="008B5ED1" w:rsidP="008B5ED1">
      <w:pPr>
        <w:jc w:val="both"/>
        <w:rPr>
          <w:rFonts w:eastAsia="Yu Mincho"/>
          <w:b/>
          <w:lang w:eastAsia="ja-JP"/>
        </w:rPr>
      </w:pPr>
      <w:r w:rsidRPr="00A3747F">
        <w:rPr>
          <w:rFonts w:eastAsia="Yu Mincho"/>
          <w:b/>
          <w:lang w:eastAsia="ja-JP"/>
        </w:rPr>
        <w:lastRenderedPageBreak/>
        <w:t>Proposal 4: When “keep solution” is granted by NW A and when periodic MUSIM gaps collide with an aperiodic MUSIM gap, the following two options can be considered and option 1 is preferred:</w:t>
      </w:r>
    </w:p>
    <w:p w:rsidR="008B5ED1" w:rsidRPr="00F238DE" w:rsidRDefault="008B5ED1" w:rsidP="008B5ED1">
      <w:pPr>
        <w:autoSpaceDN w:val="0"/>
        <w:adjustRightInd w:val="0"/>
        <w:spacing w:line="252" w:lineRule="auto"/>
        <w:ind w:left="284"/>
        <w:jc w:val="both"/>
        <w:rPr>
          <w:rFonts w:eastAsia="Yu Mincho"/>
          <w:b/>
          <w:lang w:eastAsia="ja-JP"/>
        </w:rPr>
      </w:pPr>
      <w:r w:rsidRPr="00F238DE">
        <w:rPr>
          <w:rFonts w:eastAsia="Yu Mincho"/>
          <w:b/>
          <w:lang w:eastAsia="ja-JP"/>
        </w:rPr>
        <w:t xml:space="preserve">Option 1: When “keep solution” is granted by NW A, the periodic MUSIM gaps which collide with aperiodic MUSIM gaps will be kept, i.e., just follow the “keep solution”. </w:t>
      </w:r>
    </w:p>
    <w:p w:rsidR="008B5ED1" w:rsidRPr="00F238DE" w:rsidRDefault="008B5ED1" w:rsidP="008B5ED1">
      <w:pPr>
        <w:autoSpaceDN w:val="0"/>
        <w:adjustRightInd w:val="0"/>
        <w:spacing w:line="252" w:lineRule="auto"/>
        <w:ind w:left="284"/>
        <w:jc w:val="both"/>
        <w:rPr>
          <w:rFonts w:eastAsia="Yu Mincho"/>
          <w:b/>
          <w:lang w:eastAsia="ja-JP"/>
        </w:rPr>
      </w:pPr>
      <w:r w:rsidRPr="00F238DE">
        <w:rPr>
          <w:rFonts w:eastAsia="Yu Mincho"/>
          <w:b/>
          <w:lang w:eastAsia="ja-JP"/>
        </w:rPr>
        <w:t>Option 2: All periodic MUSIM gaps colliding with an aperiodic MUSIM gap will be dropped.</w:t>
      </w:r>
    </w:p>
    <w:p w:rsidR="000F355B" w:rsidRPr="002342E2" w:rsidRDefault="000F355B" w:rsidP="000F355B">
      <w:pPr>
        <w:rPr>
          <w:rFonts w:eastAsia="Yu Mincho"/>
          <w:b/>
          <w:lang w:eastAsia="ja-JP"/>
        </w:rPr>
      </w:pPr>
      <w:r w:rsidRPr="002342E2">
        <w:rPr>
          <w:rFonts w:eastAsia="Yu Mincho" w:hint="eastAsia"/>
          <w:b/>
          <w:lang w:eastAsia="ja-JP"/>
        </w:rPr>
        <w:t>P</w:t>
      </w:r>
      <w:r w:rsidRPr="002342E2">
        <w:rPr>
          <w:rFonts w:eastAsia="Yu Mincho"/>
          <w:b/>
          <w:lang w:eastAsia="ja-JP"/>
        </w:rPr>
        <w:t xml:space="preserve">roposal 5: “keep solution” will still be used among different collided periodic MUSIM gaps when MUSIM gaps collided with Type-2 measurement gaps. </w:t>
      </w:r>
    </w:p>
    <w:p w:rsidR="000F355B" w:rsidRDefault="000F355B" w:rsidP="000F355B">
      <w:pPr>
        <w:spacing w:after="120"/>
        <w:rPr>
          <w:b/>
          <w:color w:val="000000" w:themeColor="text1"/>
        </w:rPr>
      </w:pPr>
      <w:r w:rsidRPr="00BB47DA">
        <w:rPr>
          <w:b/>
          <w:color w:val="000000" w:themeColor="text1"/>
        </w:rPr>
        <w:t xml:space="preserve">Proposal 6: When only </w:t>
      </w:r>
      <w:proofErr w:type="gramStart"/>
      <w:r w:rsidRPr="00BB47DA">
        <w:rPr>
          <w:b/>
          <w:color w:val="000000" w:themeColor="text1"/>
        </w:rPr>
        <w:t>priority based</w:t>
      </w:r>
      <w:proofErr w:type="gramEnd"/>
      <w:r w:rsidRPr="00BB47DA">
        <w:rPr>
          <w:b/>
          <w:color w:val="000000" w:themeColor="text1"/>
        </w:rPr>
        <w:t xml:space="preserve"> solution is used and </w:t>
      </w:r>
      <w:r w:rsidRPr="006E2418">
        <w:rPr>
          <w:b/>
          <w:color w:val="000000" w:themeColor="text1"/>
        </w:rPr>
        <w:t>when number of colliding MGs is larger than 2,</w:t>
      </w:r>
      <w:r>
        <w:rPr>
          <w:b/>
          <w:color w:val="000000" w:themeColor="text1"/>
        </w:rPr>
        <w:t xml:space="preserve"> </w:t>
      </w:r>
      <w:r w:rsidRPr="00BB47DA">
        <w:rPr>
          <w:b/>
          <w:color w:val="000000" w:themeColor="text1"/>
        </w:rPr>
        <w:t>the gap with the highest priority will be kept and all other lower priority gaps are dropped</w:t>
      </w:r>
      <w:r>
        <w:rPr>
          <w:b/>
          <w:color w:val="000000" w:themeColor="text1"/>
        </w:rPr>
        <w:t xml:space="preserve">. </w:t>
      </w:r>
    </w:p>
    <w:p w:rsidR="000F355B" w:rsidRPr="00BB47DA" w:rsidRDefault="000F355B" w:rsidP="000F355B">
      <w:pPr>
        <w:spacing w:after="120"/>
        <w:ind w:firstLine="284"/>
        <w:rPr>
          <w:b/>
          <w:color w:val="000000" w:themeColor="text1"/>
        </w:rPr>
      </w:pPr>
      <w:r>
        <w:rPr>
          <w:b/>
          <w:color w:val="000000" w:themeColor="text1"/>
        </w:rPr>
        <w:t>C</w:t>
      </w:r>
      <w:r w:rsidRPr="006E2418">
        <w:rPr>
          <w:b/>
          <w:color w:val="000000" w:themeColor="text1"/>
        </w:rPr>
        <w:t xml:space="preserve">ollisions between gaps are resolved sequentially in order of decreasing priority, starting with the gap that has the highest priority. </w:t>
      </w:r>
    </w:p>
    <w:p w:rsidR="000F355B" w:rsidRPr="005A0D74" w:rsidRDefault="000F355B" w:rsidP="000F355B">
      <w:pPr>
        <w:spacing w:after="0"/>
        <w:rPr>
          <w:rFonts w:eastAsia="Yu Mincho"/>
          <w:b/>
          <w:lang w:eastAsia="ja-JP"/>
        </w:rPr>
      </w:pPr>
      <w:r w:rsidRPr="005A0D74">
        <w:rPr>
          <w:rFonts w:eastAsia="Yu Mincho"/>
          <w:b/>
          <w:lang w:eastAsia="ja-JP"/>
        </w:rPr>
        <w:t xml:space="preserve">Proposal 7: When “keep solution” is used to handle collision between different MUSIM gaps, when multiple periodic MUSIM gaps and Type-2 MGs collide, </w:t>
      </w:r>
    </w:p>
    <w:p w:rsidR="000F355B" w:rsidRPr="005A0D74" w:rsidRDefault="000F355B" w:rsidP="000F355B">
      <w:pPr>
        <w:spacing w:after="0"/>
        <w:ind w:firstLine="284"/>
        <w:rPr>
          <w:rFonts w:eastAsia="Yu Mincho"/>
          <w:b/>
          <w:lang w:eastAsia="ja-JP"/>
        </w:rPr>
      </w:pPr>
      <w:r w:rsidRPr="005A0D74">
        <w:rPr>
          <w:rFonts w:eastAsia="Yu Mincho"/>
          <w:b/>
          <w:lang w:eastAsia="ja-JP"/>
        </w:rPr>
        <w:t xml:space="preserve">If the highest priority of MUSIM gaps using “keep solution” is not the highest priority among all collided gaps (including periodic MUSIM gaps and Type-2 gaps), only the gap with the highest priority will be kept. </w:t>
      </w:r>
    </w:p>
    <w:p w:rsidR="000F355B" w:rsidRPr="005A0D74" w:rsidRDefault="000F355B" w:rsidP="000F355B">
      <w:pPr>
        <w:ind w:firstLine="284"/>
        <w:rPr>
          <w:rFonts w:eastAsia="Yu Mincho"/>
          <w:b/>
          <w:lang w:eastAsia="ja-JP"/>
        </w:rPr>
      </w:pPr>
      <w:r w:rsidRPr="005A0D74">
        <w:rPr>
          <w:rFonts w:eastAsia="Yu Mincho"/>
          <w:b/>
          <w:lang w:eastAsia="ja-JP"/>
        </w:rPr>
        <w:t>If the highest priority of one of MUSIM gaps using “keep solution” is the highest priority among all collided gaps (including periodic MUSIM gaps and Type-2 gaps), the all collided MUSIM gaps will be left and other gaps will be dropped.</w:t>
      </w:r>
    </w:p>
    <w:p w:rsidR="000F355B" w:rsidRPr="008D63F9" w:rsidRDefault="000F355B" w:rsidP="000F355B">
      <w:pPr>
        <w:jc w:val="both"/>
        <w:rPr>
          <w:b/>
          <w:color w:val="000000" w:themeColor="text1"/>
          <w:szCs w:val="24"/>
          <w:lang w:val="en-US"/>
        </w:rPr>
      </w:pPr>
      <w:r w:rsidRPr="008D63F9">
        <w:rPr>
          <w:b/>
          <w:color w:val="000000" w:themeColor="text1"/>
          <w:szCs w:val="24"/>
          <w:lang w:val="en-US"/>
        </w:rPr>
        <w:t xml:space="preserve">Proposal </w:t>
      </w:r>
      <w:r>
        <w:rPr>
          <w:b/>
          <w:color w:val="000000" w:themeColor="text1"/>
          <w:szCs w:val="24"/>
          <w:lang w:val="en-US"/>
        </w:rPr>
        <w:t>8</w:t>
      </w:r>
      <w:r w:rsidRPr="008D63F9">
        <w:rPr>
          <w:b/>
          <w:color w:val="000000" w:themeColor="text1"/>
          <w:szCs w:val="24"/>
          <w:lang w:val="en-US"/>
        </w:rPr>
        <w:t xml:space="preserve">: For collision between MUSIM gap and Type-1 MG or gap configured without priority, </w:t>
      </w:r>
      <w:r>
        <w:rPr>
          <w:b/>
          <w:color w:val="000000" w:themeColor="text1"/>
          <w:szCs w:val="24"/>
          <w:lang w:val="en-US"/>
        </w:rPr>
        <w:t xml:space="preserve">all proposals are </w:t>
      </w:r>
      <w:r w:rsidRPr="008D63F9">
        <w:rPr>
          <w:b/>
          <w:color w:val="000000" w:themeColor="text1"/>
          <w:szCs w:val="24"/>
          <w:lang w:val="en-US"/>
        </w:rPr>
        <w:t>acceptable. In addition f</w:t>
      </w:r>
      <w:r w:rsidRPr="008D63F9">
        <w:rPr>
          <w:b/>
          <w:lang w:val="en-US" w:eastAsia="ko-KR"/>
        </w:rPr>
        <w:t>or P3, when collided Type-1 MG and MUSIM gap have the same MGRP,</w:t>
      </w:r>
      <w:r w:rsidRPr="008D63F9">
        <w:rPr>
          <w:b/>
          <w:color w:val="000000" w:themeColor="text1"/>
          <w:szCs w:val="24"/>
          <w:lang w:val="en-US"/>
        </w:rPr>
        <w:t xml:space="preserve"> </w:t>
      </w:r>
      <w:r w:rsidRPr="008D63F9">
        <w:rPr>
          <w:b/>
          <w:lang w:val="en-US" w:eastAsia="ko-KR"/>
        </w:rPr>
        <w:t xml:space="preserve">P1 could be used as a complementation for P3 under this scenario. </w:t>
      </w:r>
    </w:p>
    <w:p w:rsidR="000F355B" w:rsidRPr="00EA55A1" w:rsidRDefault="000F355B" w:rsidP="000F355B">
      <w:pPr>
        <w:jc w:val="both"/>
        <w:rPr>
          <w:b/>
        </w:rPr>
      </w:pPr>
      <w:r w:rsidRPr="00EA55A1">
        <w:rPr>
          <w:b/>
          <w:lang w:val="en-US"/>
        </w:rPr>
        <w:t xml:space="preserve">Proposal </w:t>
      </w:r>
      <w:r>
        <w:rPr>
          <w:b/>
          <w:lang w:val="en-US"/>
        </w:rPr>
        <w:t xml:space="preserve">9: </w:t>
      </w:r>
      <w:r w:rsidRPr="00EA55A1">
        <w:rPr>
          <w:b/>
        </w:rPr>
        <w:t xml:space="preserve">For the handover, </w:t>
      </w:r>
      <w:r w:rsidRPr="00EA55A1">
        <w:rPr>
          <w:rFonts w:eastAsiaTheme="minorEastAsia"/>
          <w:b/>
        </w:rPr>
        <w:t xml:space="preserve">there is no strong necessity to use previous agreement for </w:t>
      </w:r>
      <w:proofErr w:type="spellStart"/>
      <w:r w:rsidRPr="00EA55A1">
        <w:rPr>
          <w:rFonts w:eastAsiaTheme="minorEastAsia"/>
          <w:b/>
        </w:rPr>
        <w:t>SC</w:t>
      </w:r>
      <w:r w:rsidRPr="00EA55A1">
        <w:rPr>
          <w:rFonts w:eastAsiaTheme="minorEastAsia" w:hint="eastAsia"/>
          <w:b/>
        </w:rPr>
        <w:t>e</w:t>
      </w:r>
      <w:r w:rsidRPr="00EA55A1">
        <w:rPr>
          <w:rFonts w:eastAsiaTheme="minorEastAsia"/>
          <w:b/>
        </w:rPr>
        <w:t>ll</w:t>
      </w:r>
      <w:proofErr w:type="spellEnd"/>
      <w:r w:rsidRPr="00EA55A1">
        <w:rPr>
          <w:rFonts w:eastAsiaTheme="minorEastAsia"/>
          <w:b/>
        </w:rPr>
        <w:t xml:space="preserve"> activation as a further clarification</w:t>
      </w:r>
      <w:r w:rsidRPr="00EA55A1">
        <w:rPr>
          <w:b/>
        </w:rPr>
        <w:t xml:space="preserve">. </w:t>
      </w:r>
    </w:p>
    <w:p w:rsidR="00414CA8" w:rsidRPr="00EA55A1" w:rsidRDefault="00414CA8" w:rsidP="002E14F3">
      <w:pPr>
        <w:rPr>
          <w:b/>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Pr="009B5634" w:rsidRDefault="00C34B5C" w:rsidP="00CC7087">
      <w:pPr>
        <w:rPr>
          <w:sz w:val="22"/>
          <w:szCs w:val="22"/>
        </w:rPr>
      </w:pPr>
      <w:r w:rsidRPr="009B5634">
        <w:rPr>
          <w:sz w:val="22"/>
          <w:szCs w:val="22"/>
        </w:rPr>
        <w:t xml:space="preserve">[1] </w:t>
      </w:r>
      <w:bookmarkStart w:id="2" w:name="_Hlk89997016"/>
      <w:r w:rsidR="00151D16" w:rsidRPr="009B5634">
        <w:rPr>
          <w:sz w:val="22"/>
          <w:szCs w:val="22"/>
        </w:rPr>
        <w:t>RP-</w:t>
      </w:r>
      <w:bookmarkEnd w:id="2"/>
      <w:r w:rsidR="00151D16" w:rsidRPr="009B5634">
        <w:rPr>
          <w:sz w:val="22"/>
          <w:szCs w:val="22"/>
        </w:rPr>
        <w:t>220955</w:t>
      </w:r>
      <w:r w:rsidRPr="009B5634">
        <w:rPr>
          <w:sz w:val="22"/>
          <w:szCs w:val="22"/>
        </w:rPr>
        <w:t xml:space="preserve">, </w:t>
      </w:r>
      <w:bookmarkStart w:id="3" w:name="_Hlk89916202"/>
      <w:r w:rsidR="00151D16" w:rsidRPr="009B5634">
        <w:rPr>
          <w:sz w:val="22"/>
          <w:szCs w:val="22"/>
        </w:rPr>
        <w:t>Revised WID: Dual Transmission/Reception (Tx/Rx) Multi-SIM for NR</w:t>
      </w:r>
      <w:bookmarkEnd w:id="3"/>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D06A77" w:rsidRDefault="00D06A77" w:rsidP="008A6289">
      <w:pPr>
        <w:rPr>
          <w:sz w:val="22"/>
          <w:szCs w:val="22"/>
        </w:rPr>
      </w:pPr>
      <w:r>
        <w:rPr>
          <w:sz w:val="22"/>
          <w:szCs w:val="22"/>
        </w:rPr>
        <w:t>[</w:t>
      </w:r>
      <w:r w:rsidR="009B5634">
        <w:rPr>
          <w:sz w:val="22"/>
          <w:szCs w:val="22"/>
        </w:rPr>
        <w:t>2</w:t>
      </w:r>
      <w:r>
        <w:rPr>
          <w:sz w:val="22"/>
          <w:szCs w:val="22"/>
        </w:rPr>
        <w:t xml:space="preserve">] </w:t>
      </w:r>
      <w:r w:rsidRPr="00D06A77">
        <w:rPr>
          <w:sz w:val="22"/>
          <w:szCs w:val="22"/>
        </w:rPr>
        <w:t>R4-2303</w:t>
      </w:r>
      <w:r w:rsidR="00890B40">
        <w:rPr>
          <w:sz w:val="22"/>
          <w:szCs w:val="22"/>
        </w:rPr>
        <w:t>310</w:t>
      </w:r>
      <w:r w:rsidRPr="00A47A48">
        <w:rPr>
          <w:sz w:val="22"/>
          <w:szCs w:val="22"/>
        </w:rPr>
        <w:t>, WF on NR Dual Tx/Rx Multi-SIM, vivo, RAN4 10</w:t>
      </w:r>
      <w:r>
        <w:rPr>
          <w:sz w:val="22"/>
          <w:szCs w:val="22"/>
        </w:rPr>
        <w:t>6</w:t>
      </w:r>
    </w:p>
    <w:p w:rsidR="009B5634" w:rsidRDefault="009B5634" w:rsidP="008A6289">
      <w:pPr>
        <w:rPr>
          <w:sz w:val="22"/>
          <w:szCs w:val="22"/>
        </w:rPr>
      </w:pPr>
      <w:r>
        <w:rPr>
          <w:sz w:val="22"/>
          <w:szCs w:val="22"/>
        </w:rPr>
        <w:t xml:space="preserve">[3] </w:t>
      </w:r>
      <w:r w:rsidRPr="009B5634">
        <w:rPr>
          <w:sz w:val="22"/>
          <w:szCs w:val="22"/>
        </w:rPr>
        <w:t xml:space="preserve">R4-2306357, </w:t>
      </w:r>
      <w:r w:rsidRPr="00A47A48">
        <w:rPr>
          <w:sz w:val="22"/>
          <w:szCs w:val="22"/>
        </w:rPr>
        <w:t>WF on NR Dual Tx/Rx Multi-SIM, vivo, RAN4 10</w:t>
      </w:r>
      <w:r>
        <w:rPr>
          <w:sz w:val="22"/>
          <w:szCs w:val="22"/>
        </w:rPr>
        <w:t>6bis</w:t>
      </w:r>
    </w:p>
    <w:p w:rsidR="00E7543D" w:rsidRDefault="00791523" w:rsidP="00B47567">
      <w:pPr>
        <w:rPr>
          <w:sz w:val="22"/>
          <w:szCs w:val="22"/>
        </w:rPr>
      </w:pPr>
      <w:r w:rsidRPr="00460256">
        <w:rPr>
          <w:sz w:val="22"/>
          <w:szCs w:val="22"/>
        </w:rPr>
        <w:t>[</w:t>
      </w:r>
      <w:r w:rsidR="009878FF">
        <w:rPr>
          <w:sz w:val="22"/>
          <w:szCs w:val="22"/>
        </w:rPr>
        <w:t>4</w:t>
      </w:r>
      <w:r w:rsidRPr="00460256">
        <w:rPr>
          <w:sz w:val="22"/>
          <w:szCs w:val="22"/>
        </w:rPr>
        <w:t xml:space="preserve">] </w:t>
      </w:r>
      <w:r w:rsidR="00460256" w:rsidRPr="00460256">
        <w:rPr>
          <w:sz w:val="22"/>
          <w:szCs w:val="22"/>
        </w:rPr>
        <w:t>R4-2310165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sidR="00460256">
        <w:rPr>
          <w:sz w:val="22"/>
          <w:szCs w:val="22"/>
        </w:rPr>
        <w:t xml:space="preserve"> vivo, </w:t>
      </w:r>
      <w:r w:rsidRPr="00460256">
        <w:rPr>
          <w:sz w:val="22"/>
          <w:szCs w:val="22"/>
        </w:rPr>
        <w:t>RAN4 10</w:t>
      </w:r>
      <w:r w:rsidR="00460256">
        <w:rPr>
          <w:sz w:val="22"/>
          <w:szCs w:val="22"/>
        </w:rPr>
        <w:t>7</w:t>
      </w:r>
    </w:p>
    <w:p w:rsidR="0014339A" w:rsidRDefault="0014339A" w:rsidP="00B47567">
      <w:pPr>
        <w:rPr>
          <w:sz w:val="22"/>
          <w:szCs w:val="22"/>
        </w:rPr>
      </w:pPr>
      <w:r>
        <w:rPr>
          <w:sz w:val="22"/>
          <w:szCs w:val="22"/>
        </w:rPr>
        <w:t xml:space="preserve">[5] </w:t>
      </w:r>
      <w:r w:rsidRPr="0014339A">
        <w:rPr>
          <w:sz w:val="22"/>
          <w:szCs w:val="22"/>
        </w:rPr>
        <w:t>R4-2314364, WF on R18 MUSIM, vivo, RAN4 108</w:t>
      </w:r>
    </w:p>
    <w:sectPr w:rsidR="0014339A">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434" w:rsidRDefault="00026434">
      <w:pPr>
        <w:spacing w:after="0"/>
      </w:pPr>
      <w:r>
        <w:separator/>
      </w:r>
    </w:p>
  </w:endnote>
  <w:endnote w:type="continuationSeparator" w:id="0">
    <w:p w:rsidR="00026434" w:rsidRDefault="00026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434" w:rsidRDefault="00026434">
      <w:pPr>
        <w:spacing w:after="0"/>
      </w:pPr>
      <w:r>
        <w:separator/>
      </w:r>
    </w:p>
  </w:footnote>
  <w:footnote w:type="continuationSeparator" w:id="0">
    <w:p w:rsidR="00026434" w:rsidRDefault="000264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2502DB"/>
    <w:multiLevelType w:val="hybridMultilevel"/>
    <w:tmpl w:val="503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0"/>
  </w:num>
  <w:num w:numId="22">
    <w:abstractNumId w:val="26"/>
  </w:num>
  <w:num w:numId="23">
    <w:abstractNumId w:val="29"/>
  </w:num>
  <w:num w:numId="24">
    <w:abstractNumId w:val="23"/>
  </w:num>
  <w:num w:numId="25">
    <w:abstractNumId w:val="24"/>
  </w:num>
  <w:num w:numId="26">
    <w:abstractNumId w:val="21"/>
  </w:num>
  <w:num w:numId="27">
    <w:abstractNumId w:val="28"/>
  </w:num>
  <w:num w:numId="28">
    <w:abstractNumId w:val="22"/>
  </w:num>
  <w:num w:numId="29">
    <w:abstractNumId w:val="25"/>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4EBF"/>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434"/>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118"/>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5F75"/>
    <w:rsid w:val="0006778D"/>
    <w:rsid w:val="0007009F"/>
    <w:rsid w:val="00070901"/>
    <w:rsid w:val="000709C9"/>
    <w:rsid w:val="00071E1B"/>
    <w:rsid w:val="00074AC8"/>
    <w:rsid w:val="00076868"/>
    <w:rsid w:val="00076D61"/>
    <w:rsid w:val="00076E28"/>
    <w:rsid w:val="00077D2F"/>
    <w:rsid w:val="0008083A"/>
    <w:rsid w:val="000829D0"/>
    <w:rsid w:val="00084361"/>
    <w:rsid w:val="00084388"/>
    <w:rsid w:val="000846A8"/>
    <w:rsid w:val="00084D26"/>
    <w:rsid w:val="00085AF9"/>
    <w:rsid w:val="00085BAC"/>
    <w:rsid w:val="00086482"/>
    <w:rsid w:val="00086FC3"/>
    <w:rsid w:val="000873C1"/>
    <w:rsid w:val="00087FF4"/>
    <w:rsid w:val="00090094"/>
    <w:rsid w:val="0009067F"/>
    <w:rsid w:val="00090B6E"/>
    <w:rsid w:val="00091649"/>
    <w:rsid w:val="00091855"/>
    <w:rsid w:val="0009360C"/>
    <w:rsid w:val="00094DB0"/>
    <w:rsid w:val="00094DF4"/>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A3"/>
    <w:rsid w:val="000C3662"/>
    <w:rsid w:val="000C3F15"/>
    <w:rsid w:val="000C4006"/>
    <w:rsid w:val="000C5594"/>
    <w:rsid w:val="000C6491"/>
    <w:rsid w:val="000C6926"/>
    <w:rsid w:val="000C6936"/>
    <w:rsid w:val="000C7B71"/>
    <w:rsid w:val="000D1283"/>
    <w:rsid w:val="000D25B5"/>
    <w:rsid w:val="000D2820"/>
    <w:rsid w:val="000D288D"/>
    <w:rsid w:val="000D35F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C2F"/>
    <w:rsid w:val="000E2DCE"/>
    <w:rsid w:val="000E2FAC"/>
    <w:rsid w:val="000E3697"/>
    <w:rsid w:val="000E36D9"/>
    <w:rsid w:val="000E385D"/>
    <w:rsid w:val="000E4217"/>
    <w:rsid w:val="000E4ABD"/>
    <w:rsid w:val="000E4B23"/>
    <w:rsid w:val="000E4B84"/>
    <w:rsid w:val="000E4F7A"/>
    <w:rsid w:val="000E51BF"/>
    <w:rsid w:val="000E5B0B"/>
    <w:rsid w:val="000E5DFD"/>
    <w:rsid w:val="000E5E31"/>
    <w:rsid w:val="000E7EF0"/>
    <w:rsid w:val="000F0802"/>
    <w:rsid w:val="000F110B"/>
    <w:rsid w:val="000F1737"/>
    <w:rsid w:val="000F1CD0"/>
    <w:rsid w:val="000F1D22"/>
    <w:rsid w:val="000F2768"/>
    <w:rsid w:val="000F3313"/>
    <w:rsid w:val="000F355B"/>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A36"/>
    <w:rsid w:val="00114BE9"/>
    <w:rsid w:val="0011535B"/>
    <w:rsid w:val="00115754"/>
    <w:rsid w:val="0011678B"/>
    <w:rsid w:val="00116E6F"/>
    <w:rsid w:val="00117028"/>
    <w:rsid w:val="001170FA"/>
    <w:rsid w:val="00117FCE"/>
    <w:rsid w:val="00121B07"/>
    <w:rsid w:val="001232B4"/>
    <w:rsid w:val="0012379C"/>
    <w:rsid w:val="00123848"/>
    <w:rsid w:val="00125EF6"/>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259E"/>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3AB4"/>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7725"/>
    <w:rsid w:val="00207E3F"/>
    <w:rsid w:val="00210F4D"/>
    <w:rsid w:val="00211523"/>
    <w:rsid w:val="002116BA"/>
    <w:rsid w:val="0021295F"/>
    <w:rsid w:val="00212EC4"/>
    <w:rsid w:val="0021301C"/>
    <w:rsid w:val="002132EE"/>
    <w:rsid w:val="00213E68"/>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2E2"/>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C50"/>
    <w:rsid w:val="00254F41"/>
    <w:rsid w:val="0025581C"/>
    <w:rsid w:val="0025589F"/>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C3E"/>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556D"/>
    <w:rsid w:val="00295B02"/>
    <w:rsid w:val="002967FE"/>
    <w:rsid w:val="002971BF"/>
    <w:rsid w:val="00297A1A"/>
    <w:rsid w:val="002A00C3"/>
    <w:rsid w:val="002A1066"/>
    <w:rsid w:val="002A1D80"/>
    <w:rsid w:val="002A2001"/>
    <w:rsid w:val="002A2305"/>
    <w:rsid w:val="002A263F"/>
    <w:rsid w:val="002A2855"/>
    <w:rsid w:val="002A3773"/>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6664"/>
    <w:rsid w:val="002C69A7"/>
    <w:rsid w:val="002C6C25"/>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2B93"/>
    <w:rsid w:val="0031430C"/>
    <w:rsid w:val="00314487"/>
    <w:rsid w:val="003145CE"/>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154"/>
    <w:rsid w:val="00340B7D"/>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D4B"/>
    <w:rsid w:val="00392251"/>
    <w:rsid w:val="00393417"/>
    <w:rsid w:val="0039487D"/>
    <w:rsid w:val="00394AFD"/>
    <w:rsid w:val="003965C4"/>
    <w:rsid w:val="00396E88"/>
    <w:rsid w:val="00396F7A"/>
    <w:rsid w:val="00397235"/>
    <w:rsid w:val="003974FF"/>
    <w:rsid w:val="003A034F"/>
    <w:rsid w:val="003A0642"/>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573"/>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2EE"/>
    <w:rsid w:val="004037C6"/>
    <w:rsid w:val="0040415F"/>
    <w:rsid w:val="00404A37"/>
    <w:rsid w:val="00404A65"/>
    <w:rsid w:val="0040597D"/>
    <w:rsid w:val="00406105"/>
    <w:rsid w:val="004101E6"/>
    <w:rsid w:val="00410CCC"/>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1505"/>
    <w:rsid w:val="004326C4"/>
    <w:rsid w:val="004333FD"/>
    <w:rsid w:val="00433944"/>
    <w:rsid w:val="00433C08"/>
    <w:rsid w:val="004361C4"/>
    <w:rsid w:val="0043652D"/>
    <w:rsid w:val="00436809"/>
    <w:rsid w:val="00436969"/>
    <w:rsid w:val="0043772D"/>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376"/>
    <w:rsid w:val="00463789"/>
    <w:rsid w:val="004639FE"/>
    <w:rsid w:val="00463FDC"/>
    <w:rsid w:val="00464461"/>
    <w:rsid w:val="00464D9A"/>
    <w:rsid w:val="00465346"/>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D702D"/>
    <w:rsid w:val="004E0013"/>
    <w:rsid w:val="004E0908"/>
    <w:rsid w:val="004E12EE"/>
    <w:rsid w:val="004E1EE4"/>
    <w:rsid w:val="004E235E"/>
    <w:rsid w:val="004E2809"/>
    <w:rsid w:val="004E2DB1"/>
    <w:rsid w:val="004E2FC6"/>
    <w:rsid w:val="004E41CE"/>
    <w:rsid w:val="004E42EF"/>
    <w:rsid w:val="004E54B0"/>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0AA6"/>
    <w:rsid w:val="00531297"/>
    <w:rsid w:val="00532002"/>
    <w:rsid w:val="005321B9"/>
    <w:rsid w:val="005324D7"/>
    <w:rsid w:val="00532A2C"/>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983"/>
    <w:rsid w:val="00585173"/>
    <w:rsid w:val="005853A4"/>
    <w:rsid w:val="0058645B"/>
    <w:rsid w:val="00586524"/>
    <w:rsid w:val="00586C5C"/>
    <w:rsid w:val="00586F7A"/>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D74"/>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61B7"/>
    <w:rsid w:val="005C7570"/>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5DF6"/>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254"/>
    <w:rsid w:val="00641A13"/>
    <w:rsid w:val="00641E45"/>
    <w:rsid w:val="00643083"/>
    <w:rsid w:val="00643B84"/>
    <w:rsid w:val="00643EC3"/>
    <w:rsid w:val="006440CB"/>
    <w:rsid w:val="00644D51"/>
    <w:rsid w:val="00645E82"/>
    <w:rsid w:val="00646288"/>
    <w:rsid w:val="00647F31"/>
    <w:rsid w:val="00650A2E"/>
    <w:rsid w:val="00650A95"/>
    <w:rsid w:val="00651B87"/>
    <w:rsid w:val="006534FF"/>
    <w:rsid w:val="00653E0A"/>
    <w:rsid w:val="00655CE9"/>
    <w:rsid w:val="006607CD"/>
    <w:rsid w:val="00660EAB"/>
    <w:rsid w:val="006617D5"/>
    <w:rsid w:val="00661CAD"/>
    <w:rsid w:val="0066205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418"/>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4B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320E"/>
    <w:rsid w:val="007A4407"/>
    <w:rsid w:val="007A5AAC"/>
    <w:rsid w:val="007A62E5"/>
    <w:rsid w:val="007A64E2"/>
    <w:rsid w:val="007A6E3F"/>
    <w:rsid w:val="007A74C1"/>
    <w:rsid w:val="007A779D"/>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4C8"/>
    <w:rsid w:val="007B570E"/>
    <w:rsid w:val="007B708F"/>
    <w:rsid w:val="007B7323"/>
    <w:rsid w:val="007B73A2"/>
    <w:rsid w:val="007C01C4"/>
    <w:rsid w:val="007C1931"/>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CC"/>
    <w:rsid w:val="007E26A8"/>
    <w:rsid w:val="007E2FA2"/>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121E"/>
    <w:rsid w:val="008018A3"/>
    <w:rsid w:val="00801962"/>
    <w:rsid w:val="00801B92"/>
    <w:rsid w:val="0080240D"/>
    <w:rsid w:val="00803DA2"/>
    <w:rsid w:val="008060D5"/>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C9C"/>
    <w:rsid w:val="0085031A"/>
    <w:rsid w:val="00850BC0"/>
    <w:rsid w:val="00850D08"/>
    <w:rsid w:val="0085117F"/>
    <w:rsid w:val="0085184A"/>
    <w:rsid w:val="00852010"/>
    <w:rsid w:val="008525A1"/>
    <w:rsid w:val="008533C7"/>
    <w:rsid w:val="00853BED"/>
    <w:rsid w:val="00854B29"/>
    <w:rsid w:val="00855FE9"/>
    <w:rsid w:val="0085683F"/>
    <w:rsid w:val="00857D57"/>
    <w:rsid w:val="00860675"/>
    <w:rsid w:val="00861599"/>
    <w:rsid w:val="00862073"/>
    <w:rsid w:val="0086245F"/>
    <w:rsid w:val="00862F5D"/>
    <w:rsid w:val="00862FB0"/>
    <w:rsid w:val="00863098"/>
    <w:rsid w:val="008638BF"/>
    <w:rsid w:val="00863BD3"/>
    <w:rsid w:val="00864983"/>
    <w:rsid w:val="00864AFE"/>
    <w:rsid w:val="00864F1F"/>
    <w:rsid w:val="008661B0"/>
    <w:rsid w:val="008668C2"/>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ED1"/>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C7C9F"/>
    <w:rsid w:val="008D0065"/>
    <w:rsid w:val="008D0D4B"/>
    <w:rsid w:val="008D0D90"/>
    <w:rsid w:val="008D131E"/>
    <w:rsid w:val="008D1DD7"/>
    <w:rsid w:val="008D2E78"/>
    <w:rsid w:val="008D332C"/>
    <w:rsid w:val="008D3C27"/>
    <w:rsid w:val="008D41DA"/>
    <w:rsid w:val="008D4CE2"/>
    <w:rsid w:val="008D609F"/>
    <w:rsid w:val="008D63F9"/>
    <w:rsid w:val="008D65B5"/>
    <w:rsid w:val="008D6A2A"/>
    <w:rsid w:val="008D7383"/>
    <w:rsid w:val="008D7C9D"/>
    <w:rsid w:val="008E03CC"/>
    <w:rsid w:val="008E0992"/>
    <w:rsid w:val="008E0D78"/>
    <w:rsid w:val="008E1AC6"/>
    <w:rsid w:val="008E211E"/>
    <w:rsid w:val="008E25B5"/>
    <w:rsid w:val="008E2D87"/>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4004"/>
    <w:rsid w:val="009345FD"/>
    <w:rsid w:val="009346F3"/>
    <w:rsid w:val="00935CB0"/>
    <w:rsid w:val="00935D39"/>
    <w:rsid w:val="009366A7"/>
    <w:rsid w:val="00936885"/>
    <w:rsid w:val="00936C46"/>
    <w:rsid w:val="00936C4F"/>
    <w:rsid w:val="00936E43"/>
    <w:rsid w:val="0093757F"/>
    <w:rsid w:val="00941421"/>
    <w:rsid w:val="00941F1F"/>
    <w:rsid w:val="00942554"/>
    <w:rsid w:val="009443B6"/>
    <w:rsid w:val="00944C6B"/>
    <w:rsid w:val="009460FB"/>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22D0"/>
    <w:rsid w:val="0096274E"/>
    <w:rsid w:val="00962B3D"/>
    <w:rsid w:val="0096389B"/>
    <w:rsid w:val="00965151"/>
    <w:rsid w:val="00966652"/>
    <w:rsid w:val="00966A84"/>
    <w:rsid w:val="00967CB3"/>
    <w:rsid w:val="0097039D"/>
    <w:rsid w:val="00970AD7"/>
    <w:rsid w:val="00970BAC"/>
    <w:rsid w:val="00970DCC"/>
    <w:rsid w:val="00971473"/>
    <w:rsid w:val="00971E7F"/>
    <w:rsid w:val="00973508"/>
    <w:rsid w:val="0097368F"/>
    <w:rsid w:val="00973BF9"/>
    <w:rsid w:val="00974142"/>
    <w:rsid w:val="00974814"/>
    <w:rsid w:val="009748D0"/>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8FF"/>
    <w:rsid w:val="00987D03"/>
    <w:rsid w:val="0099191D"/>
    <w:rsid w:val="009919B5"/>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B0071"/>
    <w:rsid w:val="009B09E0"/>
    <w:rsid w:val="009B0FC1"/>
    <w:rsid w:val="009B23EF"/>
    <w:rsid w:val="009B27F0"/>
    <w:rsid w:val="009B3364"/>
    <w:rsid w:val="009B3CCB"/>
    <w:rsid w:val="009B4823"/>
    <w:rsid w:val="009B5634"/>
    <w:rsid w:val="009B5687"/>
    <w:rsid w:val="009B6713"/>
    <w:rsid w:val="009B69EC"/>
    <w:rsid w:val="009B7AAA"/>
    <w:rsid w:val="009C067D"/>
    <w:rsid w:val="009C2618"/>
    <w:rsid w:val="009C28F6"/>
    <w:rsid w:val="009C34F6"/>
    <w:rsid w:val="009C44B7"/>
    <w:rsid w:val="009C4524"/>
    <w:rsid w:val="009C4BAA"/>
    <w:rsid w:val="009C5532"/>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3FB"/>
    <w:rsid w:val="00A0199D"/>
    <w:rsid w:val="00A028A6"/>
    <w:rsid w:val="00A03942"/>
    <w:rsid w:val="00A0543C"/>
    <w:rsid w:val="00A06AE9"/>
    <w:rsid w:val="00A07425"/>
    <w:rsid w:val="00A13B99"/>
    <w:rsid w:val="00A14562"/>
    <w:rsid w:val="00A1489D"/>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F23"/>
    <w:rsid w:val="00A36765"/>
    <w:rsid w:val="00A3692F"/>
    <w:rsid w:val="00A36A66"/>
    <w:rsid w:val="00A36AEC"/>
    <w:rsid w:val="00A37025"/>
    <w:rsid w:val="00A3747F"/>
    <w:rsid w:val="00A37637"/>
    <w:rsid w:val="00A37BDF"/>
    <w:rsid w:val="00A40306"/>
    <w:rsid w:val="00A40B1F"/>
    <w:rsid w:val="00A40F1C"/>
    <w:rsid w:val="00A41058"/>
    <w:rsid w:val="00A41061"/>
    <w:rsid w:val="00A410CD"/>
    <w:rsid w:val="00A41352"/>
    <w:rsid w:val="00A41470"/>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6018D"/>
    <w:rsid w:val="00A60634"/>
    <w:rsid w:val="00A60DC8"/>
    <w:rsid w:val="00A60F4F"/>
    <w:rsid w:val="00A62674"/>
    <w:rsid w:val="00A6291C"/>
    <w:rsid w:val="00A63412"/>
    <w:rsid w:val="00A63973"/>
    <w:rsid w:val="00A64C30"/>
    <w:rsid w:val="00A66021"/>
    <w:rsid w:val="00A667CF"/>
    <w:rsid w:val="00A67439"/>
    <w:rsid w:val="00A67761"/>
    <w:rsid w:val="00A67A7E"/>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4BC3"/>
    <w:rsid w:val="00A9560C"/>
    <w:rsid w:val="00A9593B"/>
    <w:rsid w:val="00A96036"/>
    <w:rsid w:val="00A9653D"/>
    <w:rsid w:val="00A96746"/>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68E"/>
    <w:rsid w:val="00B06864"/>
    <w:rsid w:val="00B06C81"/>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1AAE"/>
    <w:rsid w:val="00B32B64"/>
    <w:rsid w:val="00B332EB"/>
    <w:rsid w:val="00B337D8"/>
    <w:rsid w:val="00B3384E"/>
    <w:rsid w:val="00B342CD"/>
    <w:rsid w:val="00B35391"/>
    <w:rsid w:val="00B358E8"/>
    <w:rsid w:val="00B35FCF"/>
    <w:rsid w:val="00B36EAC"/>
    <w:rsid w:val="00B376AB"/>
    <w:rsid w:val="00B37DB0"/>
    <w:rsid w:val="00B40DD6"/>
    <w:rsid w:val="00B414A5"/>
    <w:rsid w:val="00B41A4C"/>
    <w:rsid w:val="00B425E2"/>
    <w:rsid w:val="00B42B04"/>
    <w:rsid w:val="00B42CF3"/>
    <w:rsid w:val="00B4334B"/>
    <w:rsid w:val="00B43679"/>
    <w:rsid w:val="00B44093"/>
    <w:rsid w:val="00B44B51"/>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5C71"/>
    <w:rsid w:val="00B6678C"/>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47DA"/>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868"/>
    <w:rsid w:val="00BF6DD0"/>
    <w:rsid w:val="00BF6E2F"/>
    <w:rsid w:val="00BF6F2F"/>
    <w:rsid w:val="00C0008C"/>
    <w:rsid w:val="00C012DD"/>
    <w:rsid w:val="00C01BBF"/>
    <w:rsid w:val="00C02876"/>
    <w:rsid w:val="00C0482B"/>
    <w:rsid w:val="00C0489C"/>
    <w:rsid w:val="00C04FBC"/>
    <w:rsid w:val="00C06029"/>
    <w:rsid w:val="00C061F3"/>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3678"/>
    <w:rsid w:val="00C34B5C"/>
    <w:rsid w:val="00C34C56"/>
    <w:rsid w:val="00C34E65"/>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47"/>
    <w:rsid w:val="00C71EF4"/>
    <w:rsid w:val="00C73295"/>
    <w:rsid w:val="00C734F8"/>
    <w:rsid w:val="00C7407B"/>
    <w:rsid w:val="00C74B9B"/>
    <w:rsid w:val="00C7571F"/>
    <w:rsid w:val="00C7789B"/>
    <w:rsid w:val="00C77C5C"/>
    <w:rsid w:val="00C77DC4"/>
    <w:rsid w:val="00C82BDD"/>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61D7"/>
    <w:rsid w:val="00C9781C"/>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C15"/>
    <w:rsid w:val="00CB2C5A"/>
    <w:rsid w:val="00CB2DF7"/>
    <w:rsid w:val="00CB334D"/>
    <w:rsid w:val="00CB351D"/>
    <w:rsid w:val="00CB364E"/>
    <w:rsid w:val="00CB3A94"/>
    <w:rsid w:val="00CB3B43"/>
    <w:rsid w:val="00CB3D84"/>
    <w:rsid w:val="00CB416F"/>
    <w:rsid w:val="00CB4177"/>
    <w:rsid w:val="00CB41CC"/>
    <w:rsid w:val="00CB4BBE"/>
    <w:rsid w:val="00CB502A"/>
    <w:rsid w:val="00CB5292"/>
    <w:rsid w:val="00CB73AD"/>
    <w:rsid w:val="00CB7CFD"/>
    <w:rsid w:val="00CC021A"/>
    <w:rsid w:val="00CC105D"/>
    <w:rsid w:val="00CC1102"/>
    <w:rsid w:val="00CC1796"/>
    <w:rsid w:val="00CC1D65"/>
    <w:rsid w:val="00CC23AC"/>
    <w:rsid w:val="00CC24A8"/>
    <w:rsid w:val="00CC2EA4"/>
    <w:rsid w:val="00CC3790"/>
    <w:rsid w:val="00CC3BD7"/>
    <w:rsid w:val="00CC3D28"/>
    <w:rsid w:val="00CC3DB3"/>
    <w:rsid w:val="00CC49E1"/>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118F"/>
    <w:rsid w:val="00CE1BBD"/>
    <w:rsid w:val="00CE1C19"/>
    <w:rsid w:val="00CE1FF3"/>
    <w:rsid w:val="00CE2074"/>
    <w:rsid w:val="00CE24E0"/>
    <w:rsid w:val="00CE2A7C"/>
    <w:rsid w:val="00CE2F71"/>
    <w:rsid w:val="00CE33A4"/>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4DC4"/>
    <w:rsid w:val="00D1517A"/>
    <w:rsid w:val="00D159F8"/>
    <w:rsid w:val="00D1665D"/>
    <w:rsid w:val="00D16EA1"/>
    <w:rsid w:val="00D16FBF"/>
    <w:rsid w:val="00D170A0"/>
    <w:rsid w:val="00D1792B"/>
    <w:rsid w:val="00D17D07"/>
    <w:rsid w:val="00D209A9"/>
    <w:rsid w:val="00D20C6F"/>
    <w:rsid w:val="00D20EAD"/>
    <w:rsid w:val="00D20FA8"/>
    <w:rsid w:val="00D213D1"/>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6E4"/>
    <w:rsid w:val="00D5376E"/>
    <w:rsid w:val="00D554B6"/>
    <w:rsid w:val="00D5588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489"/>
    <w:rsid w:val="00D867F3"/>
    <w:rsid w:val="00D87710"/>
    <w:rsid w:val="00D87903"/>
    <w:rsid w:val="00D87BC0"/>
    <w:rsid w:val="00D87E29"/>
    <w:rsid w:val="00D90661"/>
    <w:rsid w:val="00D911FE"/>
    <w:rsid w:val="00D917D6"/>
    <w:rsid w:val="00D9197E"/>
    <w:rsid w:val="00D91993"/>
    <w:rsid w:val="00D920D5"/>
    <w:rsid w:val="00D92B87"/>
    <w:rsid w:val="00D92D06"/>
    <w:rsid w:val="00D936B9"/>
    <w:rsid w:val="00D94069"/>
    <w:rsid w:val="00D94A4C"/>
    <w:rsid w:val="00D961A8"/>
    <w:rsid w:val="00D9626F"/>
    <w:rsid w:val="00D96286"/>
    <w:rsid w:val="00D9792E"/>
    <w:rsid w:val="00DA0B21"/>
    <w:rsid w:val="00DA1C6A"/>
    <w:rsid w:val="00DA1E50"/>
    <w:rsid w:val="00DA2381"/>
    <w:rsid w:val="00DA4295"/>
    <w:rsid w:val="00DA4D1E"/>
    <w:rsid w:val="00DA5812"/>
    <w:rsid w:val="00DA6157"/>
    <w:rsid w:val="00DA69DA"/>
    <w:rsid w:val="00DA7D5C"/>
    <w:rsid w:val="00DB0C9A"/>
    <w:rsid w:val="00DB25ED"/>
    <w:rsid w:val="00DB268A"/>
    <w:rsid w:val="00DB2852"/>
    <w:rsid w:val="00DB2D3A"/>
    <w:rsid w:val="00DB3482"/>
    <w:rsid w:val="00DB3716"/>
    <w:rsid w:val="00DB4448"/>
    <w:rsid w:val="00DB4840"/>
    <w:rsid w:val="00DB560E"/>
    <w:rsid w:val="00DB5D71"/>
    <w:rsid w:val="00DB6134"/>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1641"/>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40339"/>
    <w:rsid w:val="00E40B14"/>
    <w:rsid w:val="00E41347"/>
    <w:rsid w:val="00E4144B"/>
    <w:rsid w:val="00E419EC"/>
    <w:rsid w:val="00E43533"/>
    <w:rsid w:val="00E4587E"/>
    <w:rsid w:val="00E45A4E"/>
    <w:rsid w:val="00E46887"/>
    <w:rsid w:val="00E47DC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2F96"/>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3DF3"/>
    <w:rsid w:val="00EA4D92"/>
    <w:rsid w:val="00EA55A1"/>
    <w:rsid w:val="00EA5A4C"/>
    <w:rsid w:val="00EA5EB7"/>
    <w:rsid w:val="00EA6754"/>
    <w:rsid w:val="00EA67F0"/>
    <w:rsid w:val="00EA6E4E"/>
    <w:rsid w:val="00EA724B"/>
    <w:rsid w:val="00EA7E34"/>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AC6"/>
    <w:rsid w:val="00F17613"/>
    <w:rsid w:val="00F20301"/>
    <w:rsid w:val="00F21BBD"/>
    <w:rsid w:val="00F2281E"/>
    <w:rsid w:val="00F238D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87F"/>
    <w:rsid w:val="00F53D80"/>
    <w:rsid w:val="00F54674"/>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6D"/>
    <w:rsid w:val="00F6619F"/>
    <w:rsid w:val="00F661A6"/>
    <w:rsid w:val="00F66D4F"/>
    <w:rsid w:val="00F67387"/>
    <w:rsid w:val="00F70432"/>
    <w:rsid w:val="00F7080E"/>
    <w:rsid w:val="00F70D7B"/>
    <w:rsid w:val="00F70EDB"/>
    <w:rsid w:val="00F70FA3"/>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3FB0"/>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0041"/>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2640"/>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A2BC-6A09-4F29-A712-76A242B5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14920</TotalTime>
  <Pages>8</Pages>
  <Words>3364</Words>
  <Characters>19181</Characters>
  <Application>Microsoft Office Word</Application>
  <DocSecurity>0</DocSecurity>
  <Lines>159</Lines>
  <Paragraphs>44</Paragraphs>
  <ScaleCrop>false</ScaleCrop>
  <Company>Tom</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770</cp:revision>
  <cp:lastPrinted>1995-11-21T09:41:00Z</cp:lastPrinted>
  <dcterms:created xsi:type="dcterms:W3CDTF">2022-11-01T06:45:00Z</dcterms:created>
  <dcterms:modified xsi:type="dcterms:W3CDTF">2023-09-26T10:34:00Z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